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320"/>
      </w:tblGrid>
      <w:tr w:rsidR="00B5790B" w:rsidRPr="00BC41C9" w14:paraId="0392DF29" w14:textId="77777777" w:rsidTr="001C6285">
        <w:trPr>
          <w:trHeight w:val="2778"/>
          <w:jc w:val="center"/>
        </w:trPr>
        <w:tc>
          <w:tcPr>
            <w:tcW w:w="9736" w:type="dxa"/>
            <w:gridSpan w:val="2"/>
            <w:vAlign w:val="center"/>
          </w:tcPr>
          <w:p w14:paraId="0DBF6BAF" w14:textId="1E450B51" w:rsidR="00B5790B" w:rsidRPr="00BC41C9" w:rsidRDefault="003F3F04" w:rsidP="00EE1A8D">
            <w:pPr>
              <w:suppressAutoHyphens w:val="0"/>
              <w:overflowPunct/>
              <w:autoSpaceDE/>
              <w:spacing w:before="120" w:line="360" w:lineRule="auto"/>
              <w:jc w:val="center"/>
              <w:textAlignment w:val="auto"/>
              <w:rPr>
                <w:rFonts w:ascii="Gill Sans MT" w:hAnsi="Gill Sans MT" w:cs="Arial"/>
                <w:sz w:val="36"/>
                <w:szCs w:val="36"/>
                <w:lang w:val="fr-FR" w:eastAsia="fr-FR"/>
              </w:rPr>
            </w:pPr>
            <w:bookmarkStart w:id="0" w:name="_Hlk174446194"/>
            <w:r>
              <w:rPr>
                <w:rFonts w:ascii="Avenir" w:hAnsi="Avenir"/>
                <w:noProof/>
                <w:lang w:eastAsia="fr-FR"/>
              </w:rPr>
              <w:drawing>
                <wp:inline distT="0" distB="0" distL="0" distR="0" wp14:anchorId="176ED559" wp14:editId="7C5F764C">
                  <wp:extent cx="3348000" cy="1025777"/>
                  <wp:effectExtent l="0" t="0" r="5080" b="3175"/>
                  <wp:docPr id="1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000" cy="1025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BC41C9" w:rsidRPr="00BC41C9" w14:paraId="759CA767" w14:textId="77777777" w:rsidTr="001C6285">
        <w:trPr>
          <w:trHeight w:val="2551"/>
          <w:jc w:val="center"/>
        </w:trPr>
        <w:tc>
          <w:tcPr>
            <w:tcW w:w="9736" w:type="dxa"/>
            <w:gridSpan w:val="2"/>
            <w:vAlign w:val="center"/>
          </w:tcPr>
          <w:p w14:paraId="58B94609" w14:textId="50CC7D7D" w:rsidR="00E555C2" w:rsidRPr="00E555C2" w:rsidRDefault="00842348" w:rsidP="00E555C2">
            <w:pPr>
              <w:suppressAutoHyphens w:val="0"/>
              <w:overflowPunct/>
              <w:autoSpaceDE/>
              <w:autoSpaceDN w:val="0"/>
              <w:jc w:val="center"/>
              <w:textAlignment w:val="auto"/>
              <w:rPr>
                <w:rFonts w:ascii="Abadi" w:hAnsi="Abadi" w:cs="Calibri"/>
                <w:smallCaps/>
                <w:sz w:val="44"/>
                <w:szCs w:val="44"/>
                <w:lang w:val="fr-FR" w:eastAsia="fr-FR"/>
              </w:rPr>
            </w:pPr>
            <w:r>
              <w:rPr>
                <w:rFonts w:ascii="Abadi" w:hAnsi="Abadi" w:cs="Calibri"/>
                <w:smallCaps/>
                <w:sz w:val="44"/>
                <w:szCs w:val="44"/>
                <w:lang w:val="fr-FR" w:eastAsia="fr-FR"/>
              </w:rPr>
              <w:t>MAUREPAS</w:t>
            </w:r>
            <w:r w:rsidR="00E555C2" w:rsidRPr="00E555C2">
              <w:rPr>
                <w:rFonts w:ascii="Abadi" w:hAnsi="Abadi" w:cs="Calibri"/>
                <w:smallCaps/>
                <w:sz w:val="44"/>
                <w:szCs w:val="44"/>
                <w:lang w:val="fr-FR" w:eastAsia="fr-FR"/>
              </w:rPr>
              <w:t xml:space="preserve"> – Mandat </w:t>
            </w:r>
            <w:r w:rsidR="007E72BD">
              <w:rPr>
                <w:rFonts w:ascii="Abadi" w:hAnsi="Abadi" w:cs="Calibri"/>
                <w:smallCaps/>
                <w:sz w:val="44"/>
                <w:szCs w:val="44"/>
                <w:lang w:val="fr-FR" w:eastAsia="fr-FR"/>
              </w:rPr>
              <w:t>semi-</w:t>
            </w:r>
            <w:r w:rsidR="00E555C2" w:rsidRPr="00E555C2">
              <w:rPr>
                <w:rFonts w:ascii="Abadi" w:hAnsi="Abadi" w:cs="Calibri"/>
                <w:smallCaps/>
                <w:sz w:val="44"/>
                <w:szCs w:val="44"/>
                <w:lang w:val="fr-FR" w:eastAsia="fr-FR"/>
              </w:rPr>
              <w:t xml:space="preserve">exclusif pour la commercialisation de logements neufs </w:t>
            </w:r>
          </w:p>
          <w:p w14:paraId="2B304390" w14:textId="77777777" w:rsidR="00BC41C9" w:rsidRPr="00863372" w:rsidRDefault="00D76365" w:rsidP="00D76365">
            <w:pPr>
              <w:suppressAutoHyphens w:val="0"/>
              <w:overflowPunct/>
              <w:autoSpaceDE/>
              <w:jc w:val="center"/>
              <w:textAlignment w:val="auto"/>
              <w:rPr>
                <w:rFonts w:ascii="Gill Sans MT" w:hAnsi="Gill Sans MT" w:cs="Arial"/>
                <w:sz w:val="36"/>
                <w:szCs w:val="36"/>
                <w:u w:val="single"/>
                <w:lang w:val="fr-FR" w:eastAsia="fr-FR"/>
              </w:rPr>
            </w:pPr>
            <w:r w:rsidRPr="00BC41C9">
              <w:rPr>
                <w:rFonts w:ascii="Gill Sans MT" w:hAnsi="Gill Sans MT" w:cs="Arial"/>
                <w:sz w:val="36"/>
                <w:szCs w:val="36"/>
                <w:lang w:val="fr-FR" w:eastAsia="fr-FR"/>
              </w:rPr>
              <w:t xml:space="preserve"> </w:t>
            </w:r>
          </w:p>
        </w:tc>
      </w:tr>
      <w:tr w:rsidR="00BC41C9" w:rsidRPr="00BC41C9" w14:paraId="52130CBC" w14:textId="77777777" w:rsidTr="001C6285">
        <w:trPr>
          <w:trHeight w:val="2551"/>
          <w:jc w:val="center"/>
        </w:trPr>
        <w:tc>
          <w:tcPr>
            <w:tcW w:w="9736" w:type="dxa"/>
            <w:gridSpan w:val="2"/>
            <w:vAlign w:val="center"/>
          </w:tcPr>
          <w:p w14:paraId="15CF0E2F" w14:textId="77777777" w:rsidR="00BC41C9" w:rsidRPr="00284837" w:rsidRDefault="00D76365" w:rsidP="00D76365">
            <w:pPr>
              <w:suppressAutoHyphens w:val="0"/>
              <w:overflowPunct/>
              <w:autoSpaceDE/>
              <w:spacing w:before="120" w:line="360" w:lineRule="auto"/>
              <w:jc w:val="center"/>
              <w:textAlignment w:val="auto"/>
              <w:rPr>
                <w:rFonts w:ascii="Gill Sans MT" w:hAnsi="Gill Sans MT" w:cs="Arial"/>
                <w:sz w:val="52"/>
                <w:szCs w:val="52"/>
                <w:lang w:val="fr-FR" w:eastAsia="fr-FR"/>
              </w:rPr>
            </w:pPr>
            <w:r w:rsidRPr="00284837">
              <w:rPr>
                <w:rFonts w:ascii="Gill Sans MT" w:hAnsi="Gill Sans MT" w:cs="Arial"/>
                <w:sz w:val="52"/>
                <w:szCs w:val="52"/>
                <w:lang w:val="fr-FR" w:eastAsia="fr-FR"/>
              </w:rPr>
              <w:t>A</w:t>
            </w:r>
            <w:r w:rsidR="00BC41C9" w:rsidRPr="00284837">
              <w:rPr>
                <w:rFonts w:ascii="Gill Sans MT" w:hAnsi="Gill Sans MT" w:cs="Arial"/>
                <w:sz w:val="52"/>
                <w:szCs w:val="52"/>
                <w:lang w:val="fr-FR" w:eastAsia="fr-FR"/>
              </w:rPr>
              <w:t>CTE D’ENGAGEMENT</w:t>
            </w:r>
          </w:p>
          <w:p w14:paraId="435FECFA" w14:textId="117D8178" w:rsidR="00284837" w:rsidRPr="00526B52" w:rsidRDefault="00284837" w:rsidP="00D76365">
            <w:pPr>
              <w:suppressAutoHyphens w:val="0"/>
              <w:overflowPunct/>
              <w:autoSpaceDE/>
              <w:spacing w:before="120" w:line="360" w:lineRule="auto"/>
              <w:jc w:val="center"/>
              <w:textAlignment w:val="auto"/>
              <w:rPr>
                <w:rFonts w:ascii="Gill Sans MT" w:hAnsi="Gill Sans MT" w:cs="Arial"/>
                <w:szCs w:val="22"/>
                <w:lang w:val="fr-FR" w:eastAsia="fr-FR"/>
              </w:rPr>
            </w:pPr>
            <w:r w:rsidRPr="00526B52">
              <w:rPr>
                <w:rFonts w:ascii="Gill Sans MT" w:hAnsi="Gill Sans MT" w:cs="Arial"/>
                <w:szCs w:val="22"/>
                <w:lang w:val="fr-FR" w:eastAsia="fr-FR"/>
              </w:rPr>
              <w:t xml:space="preserve">Réf : </w:t>
            </w:r>
            <w:r w:rsidRPr="0081648B">
              <w:rPr>
                <w:rFonts w:ascii="Gill Sans MT" w:hAnsi="Gill Sans MT" w:cs="Arial"/>
                <w:b/>
                <w:bCs/>
                <w:szCs w:val="22"/>
                <w:lang w:val="fr-FR" w:eastAsia="fr-FR"/>
              </w:rPr>
              <w:t>202</w:t>
            </w:r>
            <w:r w:rsidR="0081648B" w:rsidRPr="0081648B">
              <w:rPr>
                <w:rFonts w:ascii="Gill Sans MT" w:hAnsi="Gill Sans MT" w:cs="Arial"/>
                <w:b/>
                <w:bCs/>
                <w:szCs w:val="22"/>
                <w:lang w:val="fr-FR" w:eastAsia="fr-FR"/>
              </w:rPr>
              <w:t>6</w:t>
            </w:r>
            <w:r w:rsidRPr="0081648B">
              <w:rPr>
                <w:rFonts w:ascii="Gill Sans MT" w:hAnsi="Gill Sans MT" w:cs="Arial"/>
                <w:b/>
                <w:bCs/>
                <w:szCs w:val="22"/>
                <w:lang w:val="fr-FR" w:eastAsia="fr-FR"/>
              </w:rPr>
              <w:t>_</w:t>
            </w:r>
            <w:r w:rsidR="008362A9" w:rsidRPr="0081648B">
              <w:rPr>
                <w:rFonts w:ascii="Gill Sans MT" w:hAnsi="Gill Sans MT" w:cs="Arial"/>
                <w:b/>
                <w:bCs/>
                <w:szCs w:val="22"/>
                <w:lang w:val="fr-FR" w:eastAsia="fr-FR"/>
              </w:rPr>
              <w:t>COM</w:t>
            </w:r>
            <w:r w:rsidRPr="0081648B">
              <w:rPr>
                <w:rFonts w:ascii="Gill Sans MT" w:hAnsi="Gill Sans MT" w:cs="Arial"/>
                <w:b/>
                <w:bCs/>
                <w:szCs w:val="22"/>
                <w:lang w:val="fr-FR" w:eastAsia="fr-FR"/>
              </w:rPr>
              <w:t>_01</w:t>
            </w:r>
            <w:r w:rsidR="002309CE" w:rsidRPr="0081648B">
              <w:rPr>
                <w:rFonts w:ascii="Gill Sans MT" w:hAnsi="Gill Sans MT" w:cs="Arial"/>
                <w:b/>
                <w:bCs/>
                <w:szCs w:val="22"/>
                <w:lang w:val="fr-FR" w:eastAsia="fr-FR"/>
              </w:rPr>
              <w:t>1</w:t>
            </w:r>
          </w:p>
        </w:tc>
      </w:tr>
      <w:tr w:rsidR="00BC41C9" w:rsidRPr="00BC41C9" w14:paraId="4885E234" w14:textId="77777777" w:rsidTr="001C6285">
        <w:trPr>
          <w:trHeight w:val="5216"/>
          <w:jc w:val="center"/>
        </w:trPr>
        <w:tc>
          <w:tcPr>
            <w:tcW w:w="5098" w:type="dxa"/>
          </w:tcPr>
          <w:p w14:paraId="3FDC60F0" w14:textId="77777777" w:rsidR="00BC41C9" w:rsidRDefault="00BC41C9" w:rsidP="00D76365">
            <w:pPr>
              <w:tabs>
                <w:tab w:val="left" w:pos="4032"/>
              </w:tabs>
              <w:suppressAutoHyphens w:val="0"/>
              <w:overflowPunct/>
              <w:autoSpaceDE/>
              <w:spacing w:before="120" w:line="360" w:lineRule="auto"/>
              <w:ind w:left="4031" w:hanging="4031"/>
              <w:textAlignment w:val="auto"/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</w:pPr>
            <w:r w:rsidRPr="00BC41C9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>Pouvoir adjudicateur</w:t>
            </w:r>
          </w:p>
          <w:p w14:paraId="047FAC76" w14:textId="77777777" w:rsidR="00D76365" w:rsidRPr="00BC41C9" w:rsidRDefault="00D76365" w:rsidP="00D76365">
            <w:pPr>
              <w:tabs>
                <w:tab w:val="left" w:pos="4032"/>
              </w:tabs>
              <w:suppressAutoHyphens w:val="0"/>
              <w:overflowPunct/>
              <w:autoSpaceDE/>
              <w:spacing w:before="120" w:line="360" w:lineRule="auto"/>
              <w:ind w:left="4031" w:hanging="4031"/>
              <w:textAlignment w:val="auto"/>
              <w:rPr>
                <w:rFonts w:ascii="Gill Sans MT" w:hAnsi="Gill Sans MT"/>
                <w:sz w:val="20"/>
                <w:szCs w:val="24"/>
                <w:lang w:val="fr-FR" w:eastAsia="fr-FR"/>
              </w:rPr>
            </w:pPr>
          </w:p>
          <w:p w14:paraId="3107D31B" w14:textId="5452BDD7" w:rsidR="00D76365" w:rsidRPr="00284837" w:rsidRDefault="002766C0" w:rsidP="00D76365">
            <w:pPr>
              <w:autoSpaceDN w:val="0"/>
              <w:jc w:val="center"/>
              <w:rPr>
                <w:rFonts w:ascii="Tw Cen MT" w:hAnsi="Tw Cen MT" w:cs="Calibri"/>
                <w:b/>
                <w:bCs/>
              </w:rPr>
            </w:pPr>
            <w:r>
              <w:rPr>
                <w:rFonts w:ascii="Tw Cen MT" w:hAnsi="Tw Cen MT" w:cs="Calibri"/>
                <w:b/>
                <w:bCs/>
              </w:rPr>
              <w:t>A</w:t>
            </w:r>
          </w:p>
          <w:p w14:paraId="143A7B0B" w14:textId="77777777" w:rsidR="00D76365" w:rsidRPr="00284837" w:rsidRDefault="00D76365" w:rsidP="00D76365">
            <w:pPr>
              <w:autoSpaceDN w:val="0"/>
              <w:jc w:val="center"/>
              <w:rPr>
                <w:rFonts w:ascii="Tw Cen MT" w:hAnsi="Tw Cen MT" w:cs="Calibri"/>
              </w:rPr>
            </w:pPr>
            <w:r w:rsidRPr="00284837">
              <w:rPr>
                <w:rFonts w:ascii="Tw Cen MT" w:hAnsi="Tw Cen MT" w:cs="Calibri"/>
              </w:rPr>
              <w:t>59 RUE DE PROVENCE</w:t>
            </w:r>
          </w:p>
          <w:p w14:paraId="228F0C5F" w14:textId="77777777" w:rsidR="00A47D1A" w:rsidRPr="00284837" w:rsidRDefault="00D76365" w:rsidP="00D76365">
            <w:pPr>
              <w:suppressAutoHyphens w:val="0"/>
              <w:overflowPunct/>
              <w:autoSpaceDE/>
              <w:jc w:val="center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  <w:r w:rsidRPr="00284837">
              <w:rPr>
                <w:rFonts w:ascii="Tw Cen MT" w:hAnsi="Tw Cen MT" w:cs="Calibri"/>
              </w:rPr>
              <w:t>75009 PARIS</w:t>
            </w:r>
          </w:p>
          <w:p w14:paraId="64DA54E7" w14:textId="77777777" w:rsidR="00A47D1A" w:rsidRPr="00284837" w:rsidRDefault="00A47D1A" w:rsidP="00D76365">
            <w:pPr>
              <w:suppressAutoHyphens w:val="0"/>
              <w:overflowPunct/>
              <w:autoSpaceDE/>
              <w:jc w:val="center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26F80B32" w14:textId="77777777" w:rsidR="00A47D1A" w:rsidRPr="00284837" w:rsidRDefault="00A47D1A" w:rsidP="00D76365">
            <w:pPr>
              <w:tabs>
                <w:tab w:val="left" w:pos="4111"/>
              </w:tabs>
              <w:suppressAutoHyphens w:val="0"/>
              <w:overflowPunct/>
              <w:autoSpaceDE/>
              <w:spacing w:before="120" w:line="360" w:lineRule="auto"/>
              <w:textAlignment w:val="auto"/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</w:pPr>
            <w:r w:rsidRPr="00284837">
              <w:rPr>
                <w:rFonts w:ascii="Gill Sans MT" w:hAnsi="Gill Sans MT"/>
                <w:bCs/>
                <w:sz w:val="20"/>
                <w:szCs w:val="24"/>
                <w:lang w:val="fr-FR" w:eastAsia="fr-FR"/>
              </w:rPr>
              <w:t>Représenté par</w:t>
            </w:r>
            <w:r w:rsidRPr="00284837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 xml:space="preserve"> :  </w:t>
            </w:r>
            <w:r w:rsidR="00D76365" w:rsidRPr="00284837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>Tony DA SILVA</w:t>
            </w:r>
          </w:p>
          <w:p w14:paraId="14D23883" w14:textId="673C5E38" w:rsidR="00284837" w:rsidRPr="00BC41C9" w:rsidRDefault="0094363B" w:rsidP="00284837">
            <w:pPr>
              <w:suppressAutoHyphens w:val="0"/>
              <w:overflowPunct/>
              <w:autoSpaceDE/>
              <w:textAlignment w:val="auto"/>
              <w:rPr>
                <w:rFonts w:ascii="Gill Sans MT" w:hAnsi="Gill Sans MT" w:cs="Arial"/>
                <w:sz w:val="28"/>
                <w:szCs w:val="28"/>
                <w:lang w:val="fr-FR" w:eastAsia="fr-FR"/>
              </w:rPr>
            </w:pPr>
            <w:proofErr w:type="gramStart"/>
            <w:r w:rsidRPr="00284837">
              <w:rPr>
                <w:rFonts w:ascii="Gill Sans MT" w:hAnsi="Gill Sans MT"/>
                <w:bCs/>
                <w:sz w:val="20"/>
                <w:szCs w:val="24"/>
                <w:lang w:val="fr-FR" w:eastAsia="fr-FR"/>
              </w:rPr>
              <w:t>en</w:t>
            </w:r>
            <w:proofErr w:type="gramEnd"/>
            <w:r w:rsidRPr="00284837">
              <w:rPr>
                <w:rFonts w:ascii="Gill Sans MT" w:hAnsi="Gill Sans MT"/>
                <w:bCs/>
                <w:sz w:val="20"/>
                <w:szCs w:val="24"/>
                <w:lang w:val="fr-FR" w:eastAsia="fr-FR"/>
              </w:rPr>
              <w:t xml:space="preserve"> sa qualité de Directeur de la Promotion</w:t>
            </w:r>
            <w:r w:rsidR="00595177">
              <w:rPr>
                <w:rFonts w:ascii="Gill Sans MT" w:hAnsi="Gill Sans MT"/>
                <w:bCs/>
                <w:sz w:val="20"/>
                <w:szCs w:val="24"/>
                <w:lang w:val="fr-FR" w:eastAsia="fr-FR"/>
              </w:rPr>
              <w:t xml:space="preserve"> </w:t>
            </w:r>
            <w:r w:rsidR="00595177" w:rsidRPr="000E03FD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>d’ARCADE-VYV PROMOTION</w:t>
            </w:r>
            <w:r w:rsidR="000E03FD" w:rsidRPr="000E03FD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 xml:space="preserve"> IDF</w:t>
            </w:r>
            <w:r w:rsidR="000E03FD">
              <w:rPr>
                <w:rFonts w:ascii="Gill Sans MT" w:hAnsi="Gill Sans MT"/>
                <w:bCs/>
                <w:sz w:val="20"/>
                <w:szCs w:val="24"/>
                <w:lang w:val="fr-FR" w:eastAsia="fr-FR"/>
              </w:rPr>
              <w:t xml:space="preserve"> dûment</w:t>
            </w:r>
            <w:r w:rsidRPr="00284837">
              <w:rPr>
                <w:rFonts w:ascii="Gill Sans MT" w:hAnsi="Gill Sans MT"/>
                <w:bCs/>
                <w:sz w:val="20"/>
                <w:szCs w:val="24"/>
                <w:lang w:val="fr-FR" w:eastAsia="fr-FR"/>
              </w:rPr>
              <w:t xml:space="preserve"> habilité </w:t>
            </w:r>
          </w:p>
          <w:p w14:paraId="5FCEA7AB" w14:textId="77777777" w:rsidR="00BC41C9" w:rsidRPr="00BC41C9" w:rsidRDefault="00BC41C9" w:rsidP="0094363B">
            <w:pPr>
              <w:suppressAutoHyphens w:val="0"/>
              <w:overflowPunct/>
              <w:autoSpaceDE/>
              <w:textAlignment w:val="auto"/>
              <w:rPr>
                <w:rFonts w:ascii="Gill Sans MT" w:hAnsi="Gill Sans MT" w:cs="Arial"/>
                <w:sz w:val="28"/>
                <w:szCs w:val="28"/>
                <w:lang w:val="fr-FR" w:eastAsia="fr-FR"/>
              </w:rPr>
            </w:pPr>
          </w:p>
        </w:tc>
        <w:tc>
          <w:tcPr>
            <w:tcW w:w="4638" w:type="dxa"/>
          </w:tcPr>
          <w:p w14:paraId="16034029" w14:textId="77777777" w:rsidR="00BC41C9" w:rsidRPr="00BC41C9" w:rsidRDefault="00BC41C9" w:rsidP="00BC41C9">
            <w:pPr>
              <w:tabs>
                <w:tab w:val="left" w:pos="4032"/>
              </w:tabs>
              <w:suppressAutoHyphens w:val="0"/>
              <w:overflowPunct/>
              <w:autoSpaceDE/>
              <w:spacing w:before="120" w:line="360" w:lineRule="auto"/>
              <w:jc w:val="both"/>
              <w:textAlignment w:val="auto"/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</w:pPr>
            <w:r w:rsidRPr="00BC41C9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>Contractant :</w:t>
            </w:r>
          </w:p>
          <w:p w14:paraId="15C13419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2FF85656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6514DE02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6C95D87A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4B9EB3C9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2263FC6A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0"/>
                <w:szCs w:val="24"/>
                <w:lang w:val="fr-FR" w:eastAsia="fr-FR"/>
              </w:rPr>
            </w:pPr>
          </w:p>
          <w:p w14:paraId="70D7328A" w14:textId="77777777" w:rsidR="00BC41C9" w:rsidRPr="00BC41C9" w:rsidRDefault="00BC41C9" w:rsidP="00BC41C9">
            <w:pPr>
              <w:tabs>
                <w:tab w:val="left" w:pos="4111"/>
              </w:tabs>
              <w:suppressAutoHyphens w:val="0"/>
              <w:overflowPunct/>
              <w:autoSpaceDE/>
              <w:spacing w:before="120" w:line="360" w:lineRule="auto"/>
              <w:jc w:val="both"/>
              <w:textAlignment w:val="auto"/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</w:pPr>
            <w:r w:rsidRPr="00BC41C9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 xml:space="preserve">Représenté par :  </w:t>
            </w:r>
          </w:p>
          <w:p w14:paraId="0ABAD5A4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</w:pPr>
            <w:proofErr w:type="gramStart"/>
            <w:r w:rsidRPr="00BC41C9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>en</w:t>
            </w:r>
            <w:proofErr w:type="gramEnd"/>
            <w:r w:rsidRPr="00BC41C9">
              <w:rPr>
                <w:rFonts w:ascii="Gill Sans MT" w:hAnsi="Gill Sans MT"/>
                <w:b/>
                <w:sz w:val="20"/>
                <w:szCs w:val="24"/>
                <w:lang w:val="fr-FR" w:eastAsia="fr-FR"/>
              </w:rPr>
              <w:t xml:space="preserve"> sa qualité de</w:t>
            </w:r>
          </w:p>
          <w:p w14:paraId="3CA2B1A5" w14:textId="77777777" w:rsidR="00BC41C9" w:rsidRPr="00BC41C9" w:rsidRDefault="00BC41C9" w:rsidP="00BC41C9">
            <w:pPr>
              <w:suppressAutoHyphens w:val="0"/>
              <w:overflowPunct/>
              <w:autoSpaceDE/>
              <w:jc w:val="both"/>
              <w:textAlignment w:val="auto"/>
              <w:rPr>
                <w:rFonts w:ascii="Gill Sans MT" w:hAnsi="Gill Sans MT" w:cs="Arial"/>
                <w:sz w:val="28"/>
                <w:szCs w:val="28"/>
                <w:lang w:val="fr-FR" w:eastAsia="fr-FR"/>
              </w:rPr>
            </w:pPr>
          </w:p>
        </w:tc>
      </w:tr>
    </w:tbl>
    <w:p w14:paraId="0D172567" w14:textId="77777777" w:rsidR="003F7F70" w:rsidRDefault="003F7F70" w:rsidP="003F7F70"/>
    <w:p w14:paraId="1BF032D9" w14:textId="77777777" w:rsidR="003F7F70" w:rsidRDefault="00BC41C9" w:rsidP="003F7F70">
      <w:r>
        <w:br w:type="page"/>
      </w:r>
    </w:p>
    <w:p w14:paraId="6A578DD3" w14:textId="4C02A13B" w:rsidR="00284837" w:rsidRPr="00DD567D" w:rsidRDefault="00284837" w:rsidP="003F7F70">
      <w:pPr>
        <w:pStyle w:val="Titre1"/>
      </w:pPr>
      <w:r w:rsidRPr="00DD567D">
        <w:lastRenderedPageBreak/>
        <w:t>Objet du marché</w:t>
      </w:r>
    </w:p>
    <w:p w14:paraId="72461EE2" w14:textId="77777777" w:rsidR="00526B52" w:rsidRDefault="00526B52" w:rsidP="003F7F70">
      <w:pPr>
        <w:jc w:val="both"/>
        <w:rPr>
          <w:rFonts w:ascii="Abadi" w:hAnsi="Abadi"/>
        </w:rPr>
      </w:pPr>
    </w:p>
    <w:p w14:paraId="71C55123" w14:textId="7E6EA05C" w:rsidR="003F7F70" w:rsidRPr="00526B52" w:rsidRDefault="003F7F70" w:rsidP="003F7F70">
      <w:pPr>
        <w:jc w:val="both"/>
        <w:rPr>
          <w:rFonts w:ascii="Gill Sans MT" w:hAnsi="Gill Sans MT"/>
          <w:sz w:val="20"/>
        </w:rPr>
      </w:pPr>
      <w:r w:rsidRPr="00526B52">
        <w:rPr>
          <w:rFonts w:ascii="Gill Sans MT" w:hAnsi="Gill Sans MT"/>
          <w:sz w:val="20"/>
        </w:rPr>
        <w:t>L</w:t>
      </w:r>
      <w:r w:rsidR="001021A7">
        <w:rPr>
          <w:rFonts w:ascii="Gill Sans MT" w:hAnsi="Gill Sans MT"/>
          <w:sz w:val="20"/>
        </w:rPr>
        <w:t>e présent marché</w:t>
      </w:r>
      <w:r w:rsidR="00531CCB">
        <w:rPr>
          <w:rFonts w:ascii="Gill Sans MT" w:hAnsi="Gill Sans MT"/>
          <w:sz w:val="20"/>
        </w:rPr>
        <w:t xml:space="preserve"> </w:t>
      </w:r>
      <w:r w:rsidRPr="00526B52">
        <w:rPr>
          <w:rFonts w:ascii="Gill Sans MT" w:hAnsi="Gill Sans MT"/>
          <w:sz w:val="20"/>
        </w:rPr>
        <w:t xml:space="preserve">a pour objet </w:t>
      </w:r>
      <w:r w:rsidR="004A2372">
        <w:rPr>
          <w:rFonts w:ascii="Gill Sans MT" w:hAnsi="Gill Sans MT"/>
          <w:sz w:val="20"/>
        </w:rPr>
        <w:t xml:space="preserve">un mandat pour </w:t>
      </w:r>
      <w:r w:rsidRPr="00526B52">
        <w:rPr>
          <w:rFonts w:ascii="Gill Sans MT" w:hAnsi="Gill Sans MT"/>
          <w:sz w:val="20"/>
        </w:rPr>
        <w:t>commercialisation portant sur la vente de logements en accession sociale.</w:t>
      </w:r>
    </w:p>
    <w:p w14:paraId="39C6B0DD" w14:textId="77777777" w:rsidR="003F7F70" w:rsidRDefault="003F7F70" w:rsidP="003F7F70">
      <w:pPr>
        <w:jc w:val="both"/>
        <w:rPr>
          <w:rFonts w:ascii="Gill Sans MT" w:hAnsi="Gill Sans MT"/>
          <w:sz w:val="20"/>
        </w:rPr>
      </w:pPr>
    </w:p>
    <w:p w14:paraId="64D40140" w14:textId="54EF91D6" w:rsidR="00D43965" w:rsidRPr="00D43965" w:rsidRDefault="00D43965" w:rsidP="00D43965">
      <w:pPr>
        <w:jc w:val="both"/>
        <w:rPr>
          <w:rFonts w:ascii="Gill Sans MT" w:hAnsi="Gill Sans MT"/>
          <w:sz w:val="20"/>
          <w:lang w:val="fr-FR"/>
        </w:rPr>
      </w:pPr>
      <w:r w:rsidRPr="00D43965">
        <w:rPr>
          <w:rFonts w:ascii="Gill Sans MT" w:hAnsi="Gill Sans MT"/>
          <w:sz w:val="20"/>
          <w:lang w:val="fr-FR"/>
        </w:rPr>
        <w:t xml:space="preserve">Le marché a pour objet de confier une mission de commercialisation de </w:t>
      </w:r>
      <w:r w:rsidR="00842348">
        <w:rPr>
          <w:rFonts w:ascii="Gill Sans MT" w:hAnsi="Gill Sans MT"/>
          <w:sz w:val="20"/>
          <w:lang w:val="fr-FR"/>
        </w:rPr>
        <w:t>72 logements</w:t>
      </w:r>
      <w:r w:rsidR="004B10EE">
        <w:rPr>
          <w:rFonts w:ascii="Gill Sans MT" w:hAnsi="Gill Sans MT"/>
          <w:sz w:val="20"/>
          <w:lang w:val="fr-FR"/>
        </w:rPr>
        <w:t>.</w:t>
      </w:r>
    </w:p>
    <w:p w14:paraId="342FE83F" w14:textId="77777777" w:rsidR="00D43965" w:rsidRDefault="00D43965" w:rsidP="003F7F70">
      <w:pPr>
        <w:jc w:val="both"/>
        <w:rPr>
          <w:rFonts w:ascii="Gill Sans MT" w:hAnsi="Gill Sans MT"/>
          <w:sz w:val="20"/>
        </w:rPr>
      </w:pPr>
    </w:p>
    <w:p w14:paraId="0A6182FA" w14:textId="3E17754B" w:rsidR="00486E75" w:rsidRPr="00486E75" w:rsidRDefault="00486E75" w:rsidP="00486E75">
      <w:pPr>
        <w:jc w:val="both"/>
        <w:rPr>
          <w:rFonts w:ascii="Gill Sans MT" w:hAnsi="Gill Sans MT"/>
          <w:sz w:val="20"/>
          <w:lang w:val="fr-FR"/>
        </w:rPr>
      </w:pPr>
      <w:r w:rsidRPr="00486E75">
        <w:rPr>
          <w:rFonts w:ascii="Gill Sans MT" w:hAnsi="Gill Sans MT"/>
          <w:sz w:val="20"/>
          <w:lang w:val="fr-FR"/>
        </w:rPr>
        <w:t>L</w:t>
      </w:r>
      <w:r>
        <w:rPr>
          <w:rFonts w:ascii="Gill Sans MT" w:hAnsi="Gill Sans MT"/>
          <w:sz w:val="20"/>
          <w:lang w:val="fr-FR"/>
        </w:rPr>
        <w:t xml:space="preserve">e marché </w:t>
      </w:r>
      <w:r w:rsidR="006A4EF4">
        <w:rPr>
          <w:rFonts w:ascii="Gill Sans MT" w:hAnsi="Gill Sans MT"/>
          <w:sz w:val="20"/>
          <w:lang w:val="fr-FR"/>
        </w:rPr>
        <w:t xml:space="preserve">a pour objet </w:t>
      </w:r>
      <w:r w:rsidRPr="00486E75">
        <w:rPr>
          <w:rFonts w:ascii="Gill Sans MT" w:hAnsi="Gill Sans MT"/>
          <w:sz w:val="20"/>
          <w:lang w:val="fr-FR"/>
        </w:rPr>
        <w:t>de confier une mission de commercialisation, de suivi des dossiers clients jusqu’à la signature des actes authentiques de vente.</w:t>
      </w:r>
    </w:p>
    <w:p w14:paraId="59EA5E27" w14:textId="77777777" w:rsidR="00486E75" w:rsidRPr="00486E75" w:rsidRDefault="00486E75" w:rsidP="00486E75">
      <w:pPr>
        <w:jc w:val="both"/>
        <w:rPr>
          <w:rFonts w:ascii="Gill Sans MT" w:hAnsi="Gill Sans MT"/>
          <w:sz w:val="20"/>
          <w:lang w:val="fr-FR"/>
        </w:rPr>
      </w:pPr>
    </w:p>
    <w:p w14:paraId="0F2AD3E4" w14:textId="77777777" w:rsidR="00486E75" w:rsidRPr="00486E75" w:rsidRDefault="00486E75" w:rsidP="00486E75">
      <w:pPr>
        <w:jc w:val="both"/>
        <w:rPr>
          <w:rFonts w:ascii="Gill Sans MT" w:hAnsi="Gill Sans MT"/>
          <w:sz w:val="20"/>
          <w:lang w:val="fr-FR"/>
        </w:rPr>
      </w:pPr>
      <w:r w:rsidRPr="00486E75">
        <w:rPr>
          <w:rFonts w:ascii="Gill Sans MT" w:hAnsi="Gill Sans MT"/>
          <w:sz w:val="20"/>
          <w:lang w:val="fr-FR"/>
        </w:rPr>
        <w:t>Le programme de construction concerné :</w:t>
      </w:r>
    </w:p>
    <w:p w14:paraId="790F7D82" w14:textId="1DB6D597" w:rsidR="00486E75" w:rsidRPr="00486E75" w:rsidRDefault="00842348" w:rsidP="00486E75">
      <w:pPr>
        <w:jc w:val="both"/>
        <w:rPr>
          <w:rFonts w:ascii="Gill Sans MT" w:hAnsi="Gill Sans MT"/>
          <w:sz w:val="20"/>
          <w:lang w:val="fr-FR"/>
        </w:rPr>
      </w:pPr>
      <w:r>
        <w:rPr>
          <w:rFonts w:ascii="Gill Sans MT" w:hAnsi="Gill Sans MT"/>
          <w:sz w:val="20"/>
          <w:lang w:val="fr-FR"/>
        </w:rPr>
        <w:t>Rue Claude Bernard, Maurepas (78)</w:t>
      </w:r>
    </w:p>
    <w:p w14:paraId="75E69EF3" w14:textId="77777777" w:rsidR="00486E75" w:rsidRDefault="00486E75" w:rsidP="003F7F70">
      <w:pPr>
        <w:jc w:val="both"/>
        <w:rPr>
          <w:rFonts w:ascii="Gill Sans MT" w:hAnsi="Gill Sans MT"/>
          <w:sz w:val="20"/>
        </w:rPr>
      </w:pPr>
    </w:p>
    <w:p w14:paraId="0456A0BF" w14:textId="77777777" w:rsidR="00486E75" w:rsidRDefault="00486E75" w:rsidP="003F7F70">
      <w:pPr>
        <w:jc w:val="both"/>
        <w:rPr>
          <w:rFonts w:ascii="Gill Sans MT" w:hAnsi="Gill Sans MT"/>
          <w:sz w:val="20"/>
        </w:rPr>
      </w:pPr>
    </w:p>
    <w:p w14:paraId="6353586E" w14:textId="6B6526B9" w:rsidR="002D07DD" w:rsidRPr="002D07DD" w:rsidRDefault="009462BC" w:rsidP="002D07DD">
      <w:pPr>
        <w:jc w:val="both"/>
        <w:rPr>
          <w:rFonts w:ascii="Gill Sans MT" w:hAnsi="Gill Sans MT"/>
          <w:sz w:val="20"/>
          <w:lang w:val="fr-FR"/>
        </w:rPr>
      </w:pPr>
      <w:r>
        <w:rPr>
          <w:rFonts w:ascii="Gill Sans MT" w:hAnsi="Gill Sans MT"/>
          <w:sz w:val="20"/>
          <w:lang w:val="fr-FR"/>
        </w:rPr>
        <w:t>4</w:t>
      </w:r>
      <w:r w:rsidR="002D07DD" w:rsidRPr="00990800">
        <w:rPr>
          <w:rFonts w:ascii="Gill Sans MT" w:hAnsi="Gill Sans MT"/>
          <w:sz w:val="20"/>
          <w:lang w:val="fr-FR"/>
        </w:rPr>
        <w:t>0% du programme (en CA) devra être commercialisé</w:t>
      </w:r>
      <w:r w:rsidR="009F5C07" w:rsidRPr="00990800">
        <w:rPr>
          <w:rFonts w:ascii="Gill Sans MT" w:hAnsi="Gill Sans MT"/>
          <w:sz w:val="20"/>
          <w:lang w:val="fr-FR"/>
        </w:rPr>
        <w:t>s</w:t>
      </w:r>
      <w:r w:rsidR="002D07DD" w:rsidRPr="00990800">
        <w:rPr>
          <w:rFonts w:ascii="Gill Sans MT" w:hAnsi="Gill Sans MT"/>
          <w:sz w:val="20"/>
          <w:lang w:val="fr-FR"/>
        </w:rPr>
        <w:t xml:space="preserve"> avant le démarrage des travaux de construction de l’opération</w:t>
      </w:r>
      <w:r w:rsidR="002D07DD" w:rsidRPr="002D07DD">
        <w:rPr>
          <w:rFonts w:ascii="Gill Sans MT" w:hAnsi="Gill Sans MT"/>
          <w:sz w:val="20"/>
          <w:lang w:val="fr-FR"/>
        </w:rPr>
        <w:t xml:space="preserve">. </w:t>
      </w:r>
    </w:p>
    <w:p w14:paraId="10B9D33A" w14:textId="77777777" w:rsidR="002D07DD" w:rsidRPr="00526B52" w:rsidRDefault="002D07DD" w:rsidP="003F7F70">
      <w:pPr>
        <w:jc w:val="both"/>
        <w:rPr>
          <w:rFonts w:ascii="Gill Sans MT" w:hAnsi="Gill Sans MT"/>
          <w:sz w:val="20"/>
        </w:rPr>
      </w:pPr>
    </w:p>
    <w:p w14:paraId="167BDF96" w14:textId="77777777" w:rsidR="003F7F70" w:rsidRPr="00526B52" w:rsidRDefault="003F7F70" w:rsidP="003F7F70">
      <w:pPr>
        <w:jc w:val="both"/>
        <w:rPr>
          <w:rFonts w:ascii="Gill Sans MT" w:hAnsi="Gill Sans MT"/>
          <w:sz w:val="20"/>
        </w:rPr>
      </w:pPr>
      <w:r w:rsidRPr="00526B52">
        <w:rPr>
          <w:rFonts w:ascii="Gill Sans MT" w:hAnsi="Gill Sans MT"/>
          <w:sz w:val="20"/>
        </w:rPr>
        <w:t>La description des missions et leurs spécifications sont indiquées dans le Cahier des Clauses Techniques Particulières (CCTP).</w:t>
      </w:r>
    </w:p>
    <w:p w14:paraId="6E0145FD" w14:textId="77777777" w:rsidR="00284837" w:rsidRPr="00526B52" w:rsidRDefault="00284837" w:rsidP="00284837">
      <w:pPr>
        <w:rPr>
          <w:rFonts w:ascii="Gill Sans MT" w:hAnsi="Gill Sans MT"/>
          <w:sz w:val="20"/>
          <w:lang w:val="fr-FR" w:eastAsia="fr-FR"/>
        </w:rPr>
      </w:pPr>
    </w:p>
    <w:p w14:paraId="41E6E562" w14:textId="34DACAD9" w:rsidR="00284837" w:rsidRPr="00526B52" w:rsidRDefault="00284837" w:rsidP="00284837">
      <w:pPr>
        <w:rPr>
          <w:rFonts w:ascii="Gill Sans MT" w:hAnsi="Gill Sans MT"/>
          <w:sz w:val="20"/>
          <w:lang w:val="fr-FR" w:eastAsia="fr-FR"/>
        </w:rPr>
      </w:pPr>
      <w:r w:rsidRPr="00526B52">
        <w:rPr>
          <w:rFonts w:ascii="Gill Sans MT" w:hAnsi="Gill Sans MT"/>
          <w:sz w:val="20"/>
          <w:lang w:val="fr-FR" w:eastAsia="fr-FR"/>
        </w:rPr>
        <w:t xml:space="preserve">Le présent marché est </w:t>
      </w:r>
      <w:r w:rsidR="00325D61">
        <w:rPr>
          <w:rFonts w:ascii="Gill Sans MT" w:hAnsi="Gill Sans MT"/>
          <w:sz w:val="20"/>
          <w:lang w:val="fr-FR" w:eastAsia="fr-FR"/>
        </w:rPr>
        <w:t>un marché un</w:t>
      </w:r>
      <w:r w:rsidR="00545485">
        <w:rPr>
          <w:rFonts w:ascii="Gill Sans MT" w:hAnsi="Gill Sans MT"/>
          <w:sz w:val="20"/>
          <w:lang w:val="fr-FR" w:eastAsia="fr-FR"/>
        </w:rPr>
        <w:t>ique</w:t>
      </w:r>
      <w:r w:rsidRPr="00526B52">
        <w:rPr>
          <w:rFonts w:ascii="Gill Sans MT" w:hAnsi="Gill Sans MT"/>
          <w:sz w:val="20"/>
          <w:lang w:val="fr-FR" w:eastAsia="fr-FR"/>
        </w:rPr>
        <w:t xml:space="preserve">. </w:t>
      </w:r>
    </w:p>
    <w:p w14:paraId="001ABF53" w14:textId="77777777" w:rsidR="00F556ED" w:rsidRDefault="00F556ED" w:rsidP="00284837">
      <w:pPr>
        <w:rPr>
          <w:rFonts w:ascii="Gill Sans MT" w:hAnsi="Gill Sans MT"/>
          <w:lang w:val="fr-FR" w:eastAsia="fr-FR"/>
        </w:rPr>
      </w:pPr>
    </w:p>
    <w:p w14:paraId="51FABEC9" w14:textId="77777777" w:rsidR="00284837" w:rsidRPr="00284837" w:rsidRDefault="00284837" w:rsidP="00DD567D">
      <w:pPr>
        <w:pStyle w:val="Titre1"/>
      </w:pPr>
      <w:r w:rsidRPr="00284837">
        <w:t>Identification du pouvoir adjudicateur</w:t>
      </w:r>
    </w:p>
    <w:p w14:paraId="5C75CF1D" w14:textId="77777777" w:rsidR="00526B52" w:rsidRDefault="00526B52" w:rsidP="00284837">
      <w:pPr>
        <w:rPr>
          <w:rFonts w:ascii="Gill Sans MT" w:hAnsi="Gill Sans MT"/>
          <w:lang w:val="fr-FR" w:eastAsia="fr-FR"/>
        </w:rPr>
      </w:pPr>
    </w:p>
    <w:p w14:paraId="1B760B39" w14:textId="268894D2" w:rsidR="00284837" w:rsidRPr="00526B52" w:rsidRDefault="009F5C07" w:rsidP="00DD3B25">
      <w:pPr>
        <w:jc w:val="both"/>
        <w:rPr>
          <w:rFonts w:ascii="Gill Sans MT" w:hAnsi="Gill Sans MT"/>
          <w:sz w:val="20"/>
          <w:lang w:val="fr-FR" w:eastAsia="fr-FR"/>
        </w:rPr>
      </w:pPr>
      <w:r>
        <w:rPr>
          <w:rFonts w:ascii="Gill Sans MT" w:hAnsi="Gill Sans MT"/>
          <w:sz w:val="20"/>
          <w:lang w:val="fr-FR" w:eastAsia="fr-FR"/>
        </w:rPr>
        <w:t>Le marché</w:t>
      </w:r>
      <w:r w:rsidR="003F7F70" w:rsidRPr="00526B52">
        <w:rPr>
          <w:rFonts w:ascii="Gill Sans MT" w:hAnsi="Gill Sans MT"/>
          <w:sz w:val="20"/>
          <w:lang w:val="fr-FR" w:eastAsia="fr-FR"/>
        </w:rPr>
        <w:t xml:space="preserve"> est passé par</w:t>
      </w:r>
      <w:r w:rsidR="003242ED">
        <w:rPr>
          <w:rFonts w:ascii="Gill Sans MT" w:hAnsi="Gill Sans MT"/>
          <w:sz w:val="20"/>
          <w:lang w:val="fr-FR" w:eastAsia="fr-FR"/>
        </w:rPr>
        <w:t xml:space="preserve"> </w:t>
      </w:r>
      <w:r w:rsidR="002047DE">
        <w:rPr>
          <w:rFonts w:ascii="Gill Sans MT" w:hAnsi="Gill Sans MT"/>
          <w:b/>
          <w:bCs/>
          <w:sz w:val="20"/>
          <w:lang w:val="fr-FR" w:eastAsia="fr-FR"/>
        </w:rPr>
        <w:t>ARCADE-VYV PROMOTION Ile-de-France</w:t>
      </w:r>
      <w:r w:rsidR="00005FC9">
        <w:rPr>
          <w:rFonts w:ascii="Gill Sans MT" w:hAnsi="Gill Sans MT"/>
          <w:sz w:val="20"/>
          <w:lang w:val="fr-FR" w:eastAsia="fr-FR"/>
        </w:rPr>
        <w:t>,</w:t>
      </w:r>
      <w:r w:rsidR="00005FC9" w:rsidRPr="00526B52">
        <w:rPr>
          <w:rFonts w:ascii="Gill Sans MT" w:hAnsi="Gill Sans MT"/>
          <w:sz w:val="20"/>
          <w:lang w:val="fr-FR" w:eastAsia="fr-FR"/>
        </w:rPr>
        <w:t xml:space="preserve"> </w:t>
      </w:r>
      <w:r w:rsidR="00005FC9">
        <w:rPr>
          <w:rFonts w:ascii="Gill Sans MT" w:hAnsi="Gill Sans MT"/>
          <w:sz w:val="20"/>
          <w:lang w:val="fr-FR" w:eastAsia="fr-FR"/>
        </w:rPr>
        <w:t>représenté</w:t>
      </w:r>
      <w:r w:rsidR="003242ED">
        <w:rPr>
          <w:rFonts w:ascii="Gill Sans MT" w:hAnsi="Gill Sans MT"/>
          <w:sz w:val="20"/>
          <w:lang w:val="fr-FR" w:eastAsia="fr-FR"/>
        </w:rPr>
        <w:t xml:space="preserve"> par </w:t>
      </w:r>
      <w:r w:rsidR="003242ED" w:rsidRPr="00B06551">
        <w:rPr>
          <w:rFonts w:ascii="Gill Sans MT" w:hAnsi="Gill Sans MT"/>
          <w:b/>
          <w:bCs/>
          <w:sz w:val="20"/>
          <w:lang w:val="fr-FR" w:eastAsia="fr-FR"/>
        </w:rPr>
        <w:t>Tony DA SILVA</w:t>
      </w:r>
      <w:r w:rsidR="00DD3B25">
        <w:rPr>
          <w:rFonts w:ascii="Gill Sans MT" w:hAnsi="Gill Sans MT"/>
          <w:sz w:val="20"/>
          <w:lang w:val="fr-FR" w:eastAsia="fr-FR"/>
        </w:rPr>
        <w:t xml:space="preserve"> Directeur de la promotion</w:t>
      </w:r>
      <w:r w:rsidR="003F7F70" w:rsidRPr="00526B52">
        <w:rPr>
          <w:rFonts w:ascii="Gill Sans MT" w:hAnsi="Gill Sans MT"/>
          <w:sz w:val="20"/>
          <w:lang w:val="fr-FR" w:eastAsia="fr-FR"/>
        </w:rPr>
        <w:t xml:space="preserve">, </w:t>
      </w:r>
      <w:r w:rsidR="008F65E4">
        <w:rPr>
          <w:rFonts w:ascii="Gill Sans MT" w:hAnsi="Gill Sans MT"/>
          <w:sz w:val="20"/>
          <w:lang w:val="fr-FR" w:eastAsia="fr-FR"/>
        </w:rPr>
        <w:t xml:space="preserve"> </w:t>
      </w:r>
    </w:p>
    <w:p w14:paraId="1ADC5FDF" w14:textId="77777777" w:rsidR="003F7F70" w:rsidRPr="00526B52" w:rsidRDefault="003F7F70" w:rsidP="00284837">
      <w:pPr>
        <w:rPr>
          <w:rFonts w:ascii="Gill Sans MT" w:hAnsi="Gill Sans MT"/>
          <w:sz w:val="20"/>
          <w:lang w:val="fr-FR" w:eastAsia="fr-FR"/>
        </w:rPr>
      </w:pPr>
    </w:p>
    <w:p w14:paraId="1A995A42" w14:textId="5D501A08" w:rsidR="00284837" w:rsidRPr="00526B52" w:rsidRDefault="00284837" w:rsidP="00284837">
      <w:pPr>
        <w:rPr>
          <w:rFonts w:ascii="Gill Sans MT" w:hAnsi="Gill Sans MT"/>
          <w:b/>
          <w:sz w:val="20"/>
          <w:lang w:val="fr-FR" w:eastAsia="fr-FR"/>
        </w:rPr>
      </w:pPr>
      <w:r w:rsidRPr="00526B52">
        <w:rPr>
          <w:rFonts w:ascii="Gill Sans MT" w:hAnsi="Gill Sans MT"/>
          <w:sz w:val="20"/>
          <w:lang w:val="fr-FR" w:eastAsia="fr-FR"/>
        </w:rPr>
        <w:t xml:space="preserve">Pouvoir adjudicateur : </w:t>
      </w:r>
      <w:r w:rsidRPr="00526B52">
        <w:rPr>
          <w:rFonts w:ascii="Gill Sans MT" w:hAnsi="Gill Sans MT"/>
          <w:sz w:val="20"/>
          <w:lang w:val="fr-FR" w:eastAsia="fr-FR"/>
        </w:rPr>
        <w:tab/>
      </w:r>
      <w:r w:rsidR="00DD567D" w:rsidRPr="00526B52">
        <w:rPr>
          <w:rFonts w:ascii="Gill Sans MT" w:hAnsi="Gill Sans MT"/>
          <w:sz w:val="20"/>
          <w:lang w:val="fr-FR" w:eastAsia="fr-FR"/>
        </w:rPr>
        <w:tab/>
      </w:r>
      <w:r w:rsidR="002766C0">
        <w:rPr>
          <w:rFonts w:ascii="Gill Sans MT" w:hAnsi="Gill Sans MT"/>
          <w:b/>
          <w:sz w:val="20"/>
          <w:lang w:val="fr-FR" w:eastAsia="fr-FR"/>
        </w:rPr>
        <w:t xml:space="preserve">ARCADE-VYV PROMOTION ILE DE France </w:t>
      </w:r>
    </w:p>
    <w:p w14:paraId="08285392" w14:textId="77777777" w:rsidR="00284837" w:rsidRPr="00526B52" w:rsidRDefault="00284837" w:rsidP="00284837">
      <w:pPr>
        <w:rPr>
          <w:rFonts w:ascii="Gill Sans MT" w:hAnsi="Gill Sans MT"/>
          <w:sz w:val="20"/>
          <w:lang w:val="fr-FR" w:eastAsia="fr-FR"/>
        </w:rPr>
      </w:pPr>
      <w:r w:rsidRPr="00526B52">
        <w:rPr>
          <w:rFonts w:ascii="Gill Sans MT" w:hAnsi="Gill Sans MT"/>
          <w:sz w:val="20"/>
          <w:lang w:val="fr-FR" w:eastAsia="fr-FR"/>
        </w:rPr>
        <w:t>Adresse :</w:t>
      </w:r>
      <w:r w:rsidRPr="00526B52">
        <w:rPr>
          <w:rFonts w:ascii="Gill Sans MT" w:hAnsi="Gill Sans MT"/>
          <w:sz w:val="20"/>
          <w:lang w:val="fr-FR" w:eastAsia="fr-FR"/>
        </w:rPr>
        <w:tab/>
      </w:r>
      <w:r w:rsidRPr="00526B52">
        <w:rPr>
          <w:rFonts w:ascii="Gill Sans MT" w:hAnsi="Gill Sans MT"/>
          <w:sz w:val="20"/>
          <w:lang w:val="fr-FR" w:eastAsia="fr-FR"/>
        </w:rPr>
        <w:tab/>
      </w:r>
      <w:r w:rsidR="00DD567D" w:rsidRPr="00526B52">
        <w:rPr>
          <w:rFonts w:ascii="Gill Sans MT" w:hAnsi="Gill Sans MT"/>
          <w:sz w:val="20"/>
          <w:lang w:val="fr-FR" w:eastAsia="fr-FR"/>
        </w:rPr>
        <w:tab/>
      </w:r>
      <w:r w:rsidRPr="00526B52">
        <w:rPr>
          <w:rFonts w:ascii="Gill Sans MT" w:hAnsi="Gill Sans MT"/>
          <w:sz w:val="20"/>
          <w:lang w:val="fr-FR" w:eastAsia="fr-FR"/>
        </w:rPr>
        <w:t>59, rue de Provence</w:t>
      </w:r>
    </w:p>
    <w:p w14:paraId="0E1AC75B" w14:textId="77777777" w:rsidR="00284837" w:rsidRPr="00526B52" w:rsidRDefault="00284837" w:rsidP="00284837">
      <w:pPr>
        <w:rPr>
          <w:rFonts w:ascii="Gill Sans MT" w:hAnsi="Gill Sans MT"/>
          <w:sz w:val="20"/>
          <w:lang w:val="fr-FR" w:eastAsia="fr-FR"/>
        </w:rPr>
      </w:pPr>
      <w:r w:rsidRPr="00526B52">
        <w:rPr>
          <w:rFonts w:ascii="Gill Sans MT" w:hAnsi="Gill Sans MT"/>
          <w:sz w:val="20"/>
          <w:lang w:val="fr-FR" w:eastAsia="fr-FR"/>
        </w:rPr>
        <w:tab/>
      </w:r>
      <w:r w:rsidRPr="00526B52">
        <w:rPr>
          <w:rFonts w:ascii="Gill Sans MT" w:hAnsi="Gill Sans MT"/>
          <w:sz w:val="20"/>
          <w:lang w:val="fr-FR" w:eastAsia="fr-FR"/>
        </w:rPr>
        <w:tab/>
      </w:r>
      <w:r w:rsidRPr="00526B52">
        <w:rPr>
          <w:rFonts w:ascii="Gill Sans MT" w:hAnsi="Gill Sans MT"/>
          <w:sz w:val="20"/>
          <w:lang w:val="fr-FR" w:eastAsia="fr-FR"/>
        </w:rPr>
        <w:tab/>
      </w:r>
      <w:r w:rsidR="00DD567D" w:rsidRPr="00526B52">
        <w:rPr>
          <w:rFonts w:ascii="Gill Sans MT" w:hAnsi="Gill Sans MT"/>
          <w:sz w:val="20"/>
          <w:lang w:val="fr-FR" w:eastAsia="fr-FR"/>
        </w:rPr>
        <w:tab/>
      </w:r>
      <w:r w:rsidRPr="00526B52">
        <w:rPr>
          <w:rFonts w:ascii="Gill Sans MT" w:hAnsi="Gill Sans MT"/>
          <w:sz w:val="20"/>
          <w:lang w:val="fr-FR" w:eastAsia="fr-FR"/>
        </w:rPr>
        <w:t>75009 Paris</w:t>
      </w:r>
    </w:p>
    <w:p w14:paraId="024C77B7" w14:textId="77777777" w:rsidR="00526B52" w:rsidRPr="00284837" w:rsidRDefault="00526B52" w:rsidP="00284837">
      <w:pPr>
        <w:rPr>
          <w:rFonts w:ascii="Gill Sans MT" w:hAnsi="Gill Sans MT"/>
          <w:lang w:val="fr-FR" w:eastAsia="fr-FR"/>
        </w:rPr>
      </w:pPr>
    </w:p>
    <w:p w14:paraId="345EB431" w14:textId="77777777" w:rsidR="008A424D" w:rsidRPr="00DD567D" w:rsidRDefault="00DD567D" w:rsidP="00DD567D">
      <w:pPr>
        <w:pStyle w:val="Titre1"/>
      </w:pPr>
      <w:r w:rsidRPr="00DD567D">
        <w:t>Contractant (titulaire)</w:t>
      </w:r>
    </w:p>
    <w:p w14:paraId="3033963E" w14:textId="77777777" w:rsidR="00DD567D" w:rsidRPr="00C625ED" w:rsidRDefault="00DD567D" w:rsidP="00DD567D">
      <w:pP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Je soussigné,</w:t>
      </w:r>
    </w:p>
    <w:p w14:paraId="46178537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Nom, Prénom et qualité :</w:t>
      </w:r>
    </w:p>
    <w:p w14:paraId="0F5E6DC5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permStart w:id="1446149153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………………………………………………………………………………………………………………….</w:t>
      </w:r>
    </w:p>
    <w:permEnd w:id="1446149153"/>
    <w:p w14:paraId="34A5C96D" w14:textId="77777777" w:rsidR="00DD567D" w:rsidRPr="00C625ED" w:rsidRDefault="00DD567D" w:rsidP="00DD567D">
      <w:pPr>
        <w:spacing w:before="120" w:line="360" w:lineRule="auto"/>
        <w:ind w:right="141"/>
        <w:rPr>
          <w:rFonts w:ascii="Gill Sans MT" w:hAnsi="Gill Sans MT"/>
        </w:rPr>
      </w:pPr>
    </w:p>
    <w:p w14:paraId="572D308A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permStart w:id="293106051" w:edGrp="everyone"/>
      <w:r w:rsidRPr="00C625ED">
        <w:rPr>
          <w:rFonts w:ascii="Gill Sans MT" w:hAnsi="Gill Sans MT"/>
        </w:rPr>
        <w:t></w:t>
      </w:r>
      <w:permEnd w:id="293106051"/>
      <w:r w:rsidRPr="00C625ED">
        <w:rPr>
          <w:rFonts w:ascii="Gill Sans MT" w:hAnsi="Gill Sans MT"/>
          <w:b/>
        </w:rPr>
        <w:t xml:space="preserve"> </w:t>
      </w:r>
      <w:r w:rsidRPr="00C625ED">
        <w:rPr>
          <w:rFonts w:ascii="Gill Sans MT" w:hAnsi="Gill Sans MT"/>
          <w:b/>
        </w:rPr>
        <w:tab/>
        <w:t>Agissant en mon nom personnel ou sous le nom de :</w:t>
      </w:r>
    </w:p>
    <w:p w14:paraId="7BAC0515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818959893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818959893"/>
    <w:p w14:paraId="114BE680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Domicilié à :</w:t>
      </w:r>
    </w:p>
    <w:p w14:paraId="27D67752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742608872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</w:t>
      </w:r>
    </w:p>
    <w:permEnd w:id="742608872"/>
    <w:p w14:paraId="69AC4ED1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 : </w:t>
      </w:r>
      <w:permStart w:id="1186738133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…….…..</w:t>
      </w:r>
      <w:permEnd w:id="1186738133"/>
      <w:proofErr w:type="gramEnd"/>
    </w:p>
    <w:p w14:paraId="12589373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25600777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</w:p>
    <w:permEnd w:id="256007778"/>
    <w:p w14:paraId="6B1D6F5A" w14:textId="77777777" w:rsidR="00DD567D" w:rsidRPr="00C625ED" w:rsidRDefault="00DD567D" w:rsidP="00DD567D">
      <w:pPr>
        <w:tabs>
          <w:tab w:val="right" w:leader="dot" w:pos="9639"/>
        </w:tabs>
        <w:spacing w:before="120" w:line="360" w:lineRule="auto"/>
        <w:rPr>
          <w:rFonts w:ascii="Gill Sans MT" w:hAnsi="Gill Sans MT"/>
          <w:smallCaps/>
          <w:sz w:val="18"/>
          <w:szCs w:val="18"/>
        </w:rPr>
      </w:pPr>
    </w:p>
    <w:p w14:paraId="6345C1F6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permStart w:id="1961956542" w:edGrp="everyone"/>
      <w:r w:rsidRPr="00C625ED">
        <w:rPr>
          <w:rFonts w:ascii="Gill Sans MT" w:hAnsi="Gill Sans MT"/>
        </w:rPr>
        <w:lastRenderedPageBreak/>
        <w:t></w:t>
      </w:r>
      <w:permEnd w:id="1961956542"/>
      <w:r w:rsidRPr="00C625ED">
        <w:rPr>
          <w:rFonts w:ascii="Gill Sans MT" w:hAnsi="Gill Sans MT"/>
          <w:b/>
        </w:rPr>
        <w:t xml:space="preserve"> Agissant pour le nom et le compte de la Société : </w:t>
      </w:r>
      <w:r w:rsidRPr="00C625ED">
        <w:rPr>
          <w:rFonts w:ascii="Gill Sans MT" w:hAnsi="Gill Sans MT"/>
          <w:i/>
        </w:rPr>
        <w:t>(intitulé complet et forme juridique de la société)</w:t>
      </w:r>
    </w:p>
    <w:p w14:paraId="062ED45C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6689295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6689295"/>
    <w:p w14:paraId="4D9586AB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Au capital de : </w:t>
      </w:r>
      <w:permStart w:id="27145143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…………………………………………………………………………………………………...</w:t>
      </w:r>
      <w:permEnd w:id="271451436"/>
    </w:p>
    <w:p w14:paraId="7C5C1F44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Ayant son siège à : </w:t>
      </w:r>
      <w:permStart w:id="460414659" w:edGrp="everyone"/>
      <w:r w:rsidRPr="00C625ED">
        <w:rPr>
          <w:rFonts w:ascii="Gill Sans MT" w:hAnsi="Gill Sans MT"/>
        </w:rPr>
        <w:t>………………………………………………………………………………………………</w:t>
      </w:r>
    </w:p>
    <w:permEnd w:id="460414659"/>
    <w:p w14:paraId="7528690A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 : </w:t>
      </w:r>
      <w:permStart w:id="147321016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</w:t>
      </w:r>
      <w:permEnd w:id="1473210160"/>
    </w:p>
    <w:p w14:paraId="2A528FDB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778607420" w:edGrp="everyone"/>
      <w:r w:rsidRPr="00C625ED">
        <w:rPr>
          <w:rFonts w:ascii="Gill Sans MT" w:hAnsi="Gill Sans MT"/>
        </w:rPr>
        <w:t>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</w:p>
    <w:permEnd w:id="1778607420"/>
    <w:p w14:paraId="3C659BB3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d'identité d'établissement siège (SIREN) : </w:t>
      </w:r>
    </w:p>
    <w:p w14:paraId="21130562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722111210" w:edGrp="everyone"/>
      <w:r w:rsidRPr="00C625ED">
        <w:rPr>
          <w:rFonts w:ascii="Gill Sans MT" w:hAnsi="Gill Sans MT"/>
        </w:rPr>
        <w:t>…………………………………………………………………………………………….………….………</w:t>
      </w:r>
    </w:p>
    <w:permEnd w:id="1722111210"/>
    <w:p w14:paraId="71C254E5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N° d'identité de l'établissement qui effectue les prestations (SIRET) :</w:t>
      </w:r>
    </w:p>
    <w:p w14:paraId="473FBC4B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91829929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918299290"/>
    <w:p w14:paraId="732760AF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d’inscription </w:t>
      </w:r>
      <w:r w:rsidRPr="00C625ED">
        <w:rPr>
          <w:rFonts w:ascii="Gill Sans MT" w:hAnsi="Gill Sans MT"/>
        </w:rPr>
        <w:t xml:space="preserve"> au répertoire des métiers ou </w:t>
      </w:r>
      <w:r w:rsidRPr="00C625ED">
        <w:rPr>
          <w:rFonts w:ascii="Gill Sans MT" w:hAnsi="Gill Sans MT"/>
        </w:rPr>
        <w:t> au registre du commerce et des sociétés sous le numéro :</w:t>
      </w:r>
    </w:p>
    <w:p w14:paraId="48B518CD" w14:textId="77777777" w:rsidR="00DD567D" w:rsidRPr="00C625ED" w:rsidRDefault="00DD567D" w:rsidP="00DD56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53580218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535802188"/>
    <w:p w14:paraId="66855ACB" w14:textId="77777777" w:rsidR="00DD567D" w:rsidRPr="00C625ED" w:rsidRDefault="00DD567D" w:rsidP="00DD567D">
      <w:pPr>
        <w:spacing w:before="120" w:line="360" w:lineRule="auto"/>
        <w:ind w:right="141"/>
        <w:rPr>
          <w:rFonts w:ascii="Gill Sans MT" w:hAnsi="Gill Sans MT"/>
        </w:rPr>
      </w:pPr>
    </w:p>
    <w:p w14:paraId="24F91449" w14:textId="77777777" w:rsidR="00DD567D" w:rsidRPr="00C625ED" w:rsidRDefault="00DD567D" w:rsidP="00DD567D">
      <w:pPr>
        <w:spacing w:before="120" w:line="360" w:lineRule="auto"/>
        <w:rPr>
          <w:rFonts w:ascii="Gill Sans MT" w:hAnsi="Gill Sans MT"/>
        </w:rPr>
      </w:pPr>
      <w:permStart w:id="543883440" w:edGrp="everyone"/>
      <w:r w:rsidRPr="00C625ED">
        <w:rPr>
          <w:rFonts w:ascii="Gill Sans MT" w:hAnsi="Gill Sans MT"/>
        </w:rPr>
        <w:t></w:t>
      </w:r>
      <w:permEnd w:id="543883440"/>
      <w:r w:rsidRPr="00C625ED">
        <w:rPr>
          <w:rFonts w:ascii="Gill Sans MT" w:hAnsi="Gill Sans MT"/>
        </w:rPr>
        <w:t xml:space="preserve"> Groupement solidaire</w:t>
      </w:r>
      <w:r w:rsidRPr="00C625ED">
        <w:rPr>
          <w:rFonts w:ascii="Gill Sans MT" w:hAnsi="Gill Sans MT"/>
        </w:rPr>
        <w:tab/>
      </w:r>
    </w:p>
    <w:p w14:paraId="028BF5A3" w14:textId="77777777" w:rsidR="00DD567D" w:rsidRPr="00C625ED" w:rsidRDefault="00DD567D" w:rsidP="00DD567D">
      <w:pPr>
        <w:spacing w:before="120" w:line="360" w:lineRule="auto"/>
        <w:rPr>
          <w:rFonts w:ascii="Gill Sans MT" w:hAnsi="Gill Sans MT" w:cs="Arial"/>
        </w:rPr>
      </w:pPr>
      <w:permStart w:id="1616927308" w:edGrp="everyone"/>
      <w:r w:rsidRPr="00C625ED">
        <w:rPr>
          <w:rFonts w:ascii="Gill Sans MT" w:hAnsi="Gill Sans MT"/>
        </w:rPr>
        <w:t></w:t>
      </w:r>
      <w:permEnd w:id="1616927308"/>
      <w:r w:rsidRPr="00C625ED">
        <w:rPr>
          <w:rFonts w:ascii="Gill Sans MT" w:hAnsi="Gill Sans MT"/>
        </w:rPr>
        <w:t xml:space="preserve"> Groupement conjoint </w:t>
      </w:r>
    </w:p>
    <w:p w14:paraId="4E5B1BC5" w14:textId="77777777" w:rsidR="00DD567D" w:rsidRDefault="00DD567D" w:rsidP="00DD567D">
      <w:pPr>
        <w:spacing w:before="120"/>
        <w:rPr>
          <w:rFonts w:ascii="Gill Sans MT" w:hAnsi="Gill Sans MT"/>
        </w:rPr>
      </w:pPr>
      <w:permStart w:id="1594756672" w:edGrp="everyone"/>
      <w:r w:rsidRPr="00C625ED">
        <w:rPr>
          <w:rFonts w:ascii="Gill Sans MT" w:hAnsi="Gill Sans MT"/>
        </w:rPr>
        <w:t></w:t>
      </w:r>
      <w:permEnd w:id="1594756672"/>
      <w:r w:rsidRPr="00C625ED">
        <w:rPr>
          <w:rFonts w:ascii="Gill Sans MT" w:hAnsi="Gill Sans MT"/>
        </w:rPr>
        <w:t xml:space="preserve"> Groupement conjoint avec solidarité du mandataire de chacun de ses cotraitants, pour les obligations contractuelles de ce groupement vis-à-vis du pouvoir adjudicateur.</w:t>
      </w:r>
    </w:p>
    <w:p w14:paraId="18453F32" w14:textId="77777777" w:rsidR="00DD567D" w:rsidRPr="00C625ED" w:rsidRDefault="00DD567D" w:rsidP="00DD567D">
      <w:pPr>
        <w:spacing w:before="120" w:line="360" w:lineRule="auto"/>
        <w:rPr>
          <w:rFonts w:ascii="Gill Sans MT" w:hAnsi="Gill Sans MT"/>
        </w:rPr>
      </w:pPr>
    </w:p>
    <w:p w14:paraId="3396177D" w14:textId="77777777" w:rsidR="00DD567D" w:rsidRPr="00C625ED" w:rsidRDefault="00DD567D" w:rsidP="00DD567D">
      <w:pPr>
        <w:keepLines/>
        <w:shd w:val="clear" w:color="auto" w:fill="E6E6E6"/>
        <w:jc w:val="center"/>
        <w:rPr>
          <w:rFonts w:ascii="Gill Sans MT" w:hAnsi="Gill Sans MT" w:cs="Arial"/>
          <w:b/>
          <w:bCs/>
        </w:rPr>
      </w:pPr>
      <w:r w:rsidRPr="00C625ED">
        <w:rPr>
          <w:rFonts w:ascii="Gill Sans MT" w:hAnsi="Gill Sans MT" w:cs="Arial"/>
          <w:b/>
          <w:bCs/>
        </w:rPr>
        <w:t>Cotraitant 1</w:t>
      </w:r>
    </w:p>
    <w:p w14:paraId="200FE456" w14:textId="77777777" w:rsidR="00DD567D" w:rsidRPr="00C625ED" w:rsidRDefault="00DD567D" w:rsidP="00DD567D">
      <w:pPr>
        <w:rPr>
          <w:rFonts w:ascii="Gill Sans MT" w:hAnsi="Gill Sans MT"/>
        </w:rPr>
      </w:pPr>
    </w:p>
    <w:p w14:paraId="1CB78D7D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Nom, Prénom et qualité :</w:t>
      </w:r>
    </w:p>
    <w:p w14:paraId="48BBAA82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permStart w:id="44258781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 w14:paraId="62891C9C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r w:rsidRPr="00C625ED">
        <w:rPr>
          <w:rFonts w:ascii="Gill Sans MT" w:hAnsi="Gill Sans MT"/>
        </w:rPr>
        <w:t></w:t>
      </w:r>
      <w:permEnd w:id="442587816"/>
      <w:r w:rsidRPr="00C625ED">
        <w:rPr>
          <w:rFonts w:ascii="Gill Sans MT" w:hAnsi="Gill Sans MT"/>
          <w:b/>
        </w:rPr>
        <w:t xml:space="preserve"> Agissant en mon nom personnel ou sous le nom de :</w:t>
      </w:r>
    </w:p>
    <w:p w14:paraId="411B6F47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46578046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465780460"/>
    <w:p w14:paraId="5488D221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Domicilié à :</w:t>
      </w:r>
    </w:p>
    <w:p w14:paraId="1FF225F0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5907099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59070998"/>
    <w:p w14:paraId="27A63BE2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lastRenderedPageBreak/>
        <w:t xml:space="preserve">Tel : </w:t>
      </w:r>
      <w:permStart w:id="1814977661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…….…..</w:t>
      </w:r>
      <w:proofErr w:type="gramEnd"/>
    </w:p>
    <w:permEnd w:id="1814977661"/>
    <w:p w14:paraId="2F5422D2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579168039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</w:p>
    <w:permEnd w:id="579168039"/>
    <w:p w14:paraId="49C8A456" w14:textId="77777777" w:rsidR="00DD567D" w:rsidRPr="00C625ED" w:rsidRDefault="00DD567D" w:rsidP="00DD567D">
      <w:pPr>
        <w:spacing w:before="120" w:line="360" w:lineRule="auto"/>
        <w:ind w:right="141"/>
        <w:rPr>
          <w:rFonts w:ascii="Gill Sans MT" w:hAnsi="Gill Sans MT"/>
        </w:rPr>
      </w:pPr>
    </w:p>
    <w:p w14:paraId="31554D1C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permStart w:id="1021016270" w:edGrp="everyone"/>
      <w:r w:rsidRPr="00C625ED">
        <w:rPr>
          <w:rFonts w:ascii="Gill Sans MT" w:hAnsi="Gill Sans MT"/>
        </w:rPr>
        <w:t></w:t>
      </w:r>
      <w:permEnd w:id="1021016270"/>
      <w:r w:rsidRPr="00C625ED">
        <w:rPr>
          <w:rFonts w:ascii="Gill Sans MT" w:hAnsi="Gill Sans MT"/>
          <w:b/>
        </w:rPr>
        <w:t xml:space="preserve"> Agissant pour le nom et le compte de la Société : </w:t>
      </w:r>
      <w:r w:rsidRPr="00C625ED">
        <w:rPr>
          <w:rFonts w:ascii="Gill Sans MT" w:hAnsi="Gill Sans MT"/>
          <w:i/>
        </w:rPr>
        <w:t>(intitulé complet et forme juridique de la société)</w:t>
      </w:r>
    </w:p>
    <w:p w14:paraId="307C0B28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975274857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975274857"/>
    <w:p w14:paraId="21C4CB29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Au capital de : </w:t>
      </w:r>
      <w:permStart w:id="46891300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…………………………………………………………………………………………………...</w:t>
      </w:r>
    </w:p>
    <w:permEnd w:id="468913006"/>
    <w:p w14:paraId="15B29E44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Ayant son siège à : </w:t>
      </w:r>
      <w:permStart w:id="328818924" w:edGrp="everyone"/>
      <w:r w:rsidRPr="00C625ED">
        <w:rPr>
          <w:rFonts w:ascii="Gill Sans MT" w:hAnsi="Gill Sans MT"/>
        </w:rPr>
        <w:t>………………………………………………………………………………………………</w:t>
      </w:r>
      <w:permEnd w:id="328818924"/>
    </w:p>
    <w:p w14:paraId="006E5D4A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 : </w:t>
      </w:r>
      <w:permStart w:id="577181013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</w:t>
      </w:r>
      <w:permEnd w:id="577181013"/>
    </w:p>
    <w:p w14:paraId="24FD9768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276999993" w:edGrp="everyone"/>
      <w:r w:rsidRPr="00C625ED">
        <w:rPr>
          <w:rFonts w:ascii="Gill Sans MT" w:hAnsi="Gill Sans MT"/>
        </w:rPr>
        <w:t>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  <w:permEnd w:id="1276999993"/>
    </w:p>
    <w:p w14:paraId="2FA63B1D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</w:p>
    <w:p w14:paraId="17368DB5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d'identité d'établissement siège (SIREN) : </w:t>
      </w:r>
    </w:p>
    <w:p w14:paraId="22E7237F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840581532" w:edGrp="everyone"/>
      <w:r w:rsidRPr="00C625ED">
        <w:rPr>
          <w:rFonts w:ascii="Gill Sans MT" w:hAnsi="Gill Sans MT"/>
        </w:rPr>
        <w:t>…………………………………………………………………………………….………….……………</w:t>
      </w:r>
    </w:p>
    <w:permEnd w:id="840581532"/>
    <w:p w14:paraId="18498CF4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N° d'identité de l'établissement qui effectue les prestations (SIRET) :</w:t>
      </w:r>
    </w:p>
    <w:p w14:paraId="58B1253F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713395109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</w:p>
    <w:permEnd w:id="1713395109"/>
    <w:p w14:paraId="1EEED7B7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d’inscription </w:t>
      </w:r>
      <w:permStart w:id="439104041" w:edGrp="everyone"/>
      <w:r w:rsidRPr="00C625ED">
        <w:rPr>
          <w:rFonts w:ascii="Gill Sans MT" w:hAnsi="Gill Sans MT"/>
        </w:rPr>
        <w:t></w:t>
      </w:r>
      <w:permEnd w:id="439104041"/>
      <w:r w:rsidRPr="00C625ED">
        <w:rPr>
          <w:rFonts w:ascii="Gill Sans MT" w:hAnsi="Gill Sans MT"/>
        </w:rPr>
        <w:t xml:space="preserve"> au répertoire des métiers ou </w:t>
      </w:r>
      <w:permStart w:id="729299261" w:edGrp="everyone"/>
      <w:r w:rsidRPr="00C625ED">
        <w:rPr>
          <w:rFonts w:ascii="Gill Sans MT" w:hAnsi="Gill Sans MT"/>
        </w:rPr>
        <w:t></w:t>
      </w:r>
      <w:permEnd w:id="729299261"/>
      <w:r w:rsidRPr="00C625ED">
        <w:rPr>
          <w:rFonts w:ascii="Gill Sans MT" w:hAnsi="Gill Sans MT"/>
        </w:rPr>
        <w:t xml:space="preserve"> au registre du commerce et des sociétés sous le numéro :</w:t>
      </w:r>
    </w:p>
    <w:p w14:paraId="4BD63FFA" w14:textId="77777777" w:rsidR="00DD567D" w:rsidRPr="00C625ED" w:rsidRDefault="00DD567D" w:rsidP="00DD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642803379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</w:t>
      </w:r>
    </w:p>
    <w:permEnd w:id="642803379"/>
    <w:p w14:paraId="75613202" w14:textId="77777777" w:rsidR="00DD567D" w:rsidRPr="00C625ED" w:rsidRDefault="00DD567D" w:rsidP="00DD567D">
      <w:pPr>
        <w:rPr>
          <w:rFonts w:ascii="Gill Sans MT" w:hAnsi="Gill Sans MT"/>
        </w:rPr>
      </w:pPr>
    </w:p>
    <w:p w14:paraId="2CC86EEA" w14:textId="77777777" w:rsidR="00DD567D" w:rsidRPr="00C625ED" w:rsidRDefault="00DD567D" w:rsidP="00DD567D">
      <w:pPr>
        <w:keepLines/>
        <w:shd w:val="clear" w:color="auto" w:fill="E6E6E6"/>
        <w:jc w:val="center"/>
        <w:rPr>
          <w:rFonts w:ascii="Gill Sans MT" w:hAnsi="Gill Sans MT" w:cs="Arial"/>
          <w:b/>
          <w:bCs/>
        </w:rPr>
      </w:pPr>
      <w:r w:rsidRPr="00C625ED">
        <w:rPr>
          <w:rFonts w:ascii="Gill Sans MT" w:hAnsi="Gill Sans MT" w:cs="Arial"/>
          <w:b/>
          <w:bCs/>
        </w:rPr>
        <w:t>Cotraitant 2</w:t>
      </w:r>
    </w:p>
    <w:p w14:paraId="2053C7F9" w14:textId="77777777" w:rsidR="00812D91" w:rsidRPr="00C625ED" w:rsidRDefault="00812D91" w:rsidP="00812D91">
      <w:pPr>
        <w:rPr>
          <w:rFonts w:ascii="Gill Sans MT" w:hAnsi="Gill Sans MT"/>
        </w:rPr>
      </w:pPr>
    </w:p>
    <w:p w14:paraId="492B6171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Nom, Prénom et qualité :</w:t>
      </w:r>
    </w:p>
    <w:p w14:paraId="2045F88E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permStart w:id="19617944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 w14:paraId="375D2485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r w:rsidRPr="00C625ED">
        <w:rPr>
          <w:rFonts w:ascii="Gill Sans MT" w:hAnsi="Gill Sans MT"/>
        </w:rPr>
        <w:t></w:t>
      </w:r>
      <w:permEnd w:id="196179448"/>
      <w:r w:rsidRPr="00C625ED">
        <w:rPr>
          <w:rFonts w:ascii="Gill Sans MT" w:hAnsi="Gill Sans MT"/>
          <w:b/>
        </w:rPr>
        <w:t xml:space="preserve"> Agissant en mon nom personnel ou sous le nom de :</w:t>
      </w:r>
    </w:p>
    <w:p w14:paraId="0B4EE05B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304635092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304635092"/>
    <w:p w14:paraId="6C01B4F5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Domicilié à :</w:t>
      </w:r>
    </w:p>
    <w:p w14:paraId="18881A29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2063533545" w:edGrp="everyone"/>
      <w:r w:rsidRPr="00C625ED">
        <w:rPr>
          <w:rFonts w:ascii="Gill Sans MT" w:hAnsi="Gill Sans MT"/>
        </w:rPr>
        <w:lastRenderedPageBreak/>
        <w:t>…………………………………………………………………………………………………………………</w:t>
      </w:r>
    </w:p>
    <w:permEnd w:id="2063533545"/>
    <w:p w14:paraId="386053D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 : </w:t>
      </w:r>
      <w:permStart w:id="206264439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…….…..</w:t>
      </w:r>
      <w:proofErr w:type="gramEnd"/>
    </w:p>
    <w:permEnd w:id="206264439"/>
    <w:p w14:paraId="627C1FE3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45639979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</w:p>
    <w:permEnd w:id="145639979"/>
    <w:p w14:paraId="4EE032B0" w14:textId="77777777" w:rsidR="00812D91" w:rsidRPr="00C625ED" w:rsidRDefault="00812D91" w:rsidP="00812D91">
      <w:pPr>
        <w:spacing w:before="120" w:line="360" w:lineRule="auto"/>
        <w:ind w:right="141"/>
        <w:rPr>
          <w:rFonts w:ascii="Gill Sans MT" w:hAnsi="Gill Sans MT"/>
        </w:rPr>
      </w:pPr>
    </w:p>
    <w:p w14:paraId="0A056102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permStart w:id="1607737011" w:edGrp="everyone"/>
      <w:r w:rsidRPr="00C625ED">
        <w:rPr>
          <w:rFonts w:ascii="Gill Sans MT" w:hAnsi="Gill Sans MT"/>
        </w:rPr>
        <w:t></w:t>
      </w:r>
      <w:permEnd w:id="1607737011"/>
      <w:r w:rsidRPr="00C625ED">
        <w:rPr>
          <w:rFonts w:ascii="Gill Sans MT" w:hAnsi="Gill Sans MT"/>
          <w:b/>
        </w:rPr>
        <w:t xml:space="preserve"> Agissant pour le nom et le compte de la Société : </w:t>
      </w:r>
      <w:r w:rsidRPr="00C625ED">
        <w:rPr>
          <w:rFonts w:ascii="Gill Sans MT" w:hAnsi="Gill Sans MT"/>
          <w:i/>
        </w:rPr>
        <w:t>(intitulé complet et forme juridique de la société)</w:t>
      </w:r>
    </w:p>
    <w:p w14:paraId="0B673FC1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429542217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429542217"/>
    <w:p w14:paraId="1305812B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Au capital de : </w:t>
      </w:r>
      <w:permStart w:id="201098223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…………………………………………………………………………………………………...</w:t>
      </w:r>
    </w:p>
    <w:permEnd w:id="2010982238"/>
    <w:p w14:paraId="55390EFC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Ayant son siège à : </w:t>
      </w:r>
      <w:permStart w:id="224599185" w:edGrp="everyone"/>
      <w:r w:rsidRPr="00C625ED">
        <w:rPr>
          <w:rFonts w:ascii="Gill Sans MT" w:hAnsi="Gill Sans MT"/>
        </w:rPr>
        <w:t>………………………………………………………………………………………………</w:t>
      </w:r>
      <w:permEnd w:id="224599185"/>
    </w:p>
    <w:p w14:paraId="0900B483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 : </w:t>
      </w:r>
      <w:permStart w:id="78005352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</w:t>
      </w:r>
      <w:permEnd w:id="78005352"/>
    </w:p>
    <w:p w14:paraId="7B19CCB2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965818328" w:edGrp="everyone"/>
      <w:r w:rsidRPr="00C625ED">
        <w:rPr>
          <w:rFonts w:ascii="Gill Sans MT" w:hAnsi="Gill Sans MT"/>
        </w:rPr>
        <w:t>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  <w:permEnd w:id="1965818328"/>
    </w:p>
    <w:p w14:paraId="27CEB0F7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</w:p>
    <w:p w14:paraId="3F67C793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d'identité d'établissement siège (SIREN) : </w:t>
      </w:r>
    </w:p>
    <w:p w14:paraId="0B60360F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351820122" w:edGrp="everyone"/>
      <w:r w:rsidRPr="00C625ED">
        <w:rPr>
          <w:rFonts w:ascii="Gill Sans MT" w:hAnsi="Gill Sans MT"/>
        </w:rPr>
        <w:t>…………………………………………………………………………………….………….……………</w:t>
      </w:r>
    </w:p>
    <w:permEnd w:id="351820122"/>
    <w:p w14:paraId="0506A742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N° d'identité de l'établissement qui effectue les prestations (SIRET) :</w:t>
      </w:r>
    </w:p>
    <w:p w14:paraId="6B4B3F3A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87622931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</w:p>
    <w:permEnd w:id="876229316"/>
    <w:p w14:paraId="40C5936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d’inscription </w:t>
      </w:r>
      <w:permStart w:id="824730001" w:edGrp="everyone"/>
      <w:r w:rsidRPr="00C625ED">
        <w:rPr>
          <w:rFonts w:ascii="Gill Sans MT" w:hAnsi="Gill Sans MT"/>
        </w:rPr>
        <w:t></w:t>
      </w:r>
      <w:permEnd w:id="824730001"/>
      <w:r w:rsidRPr="00C625ED">
        <w:rPr>
          <w:rFonts w:ascii="Gill Sans MT" w:hAnsi="Gill Sans MT"/>
        </w:rPr>
        <w:t xml:space="preserve"> au répertoire des métiers ou </w:t>
      </w:r>
      <w:permStart w:id="1647580513" w:edGrp="everyone"/>
      <w:r w:rsidRPr="00C625ED">
        <w:rPr>
          <w:rFonts w:ascii="Gill Sans MT" w:hAnsi="Gill Sans MT"/>
        </w:rPr>
        <w:t></w:t>
      </w:r>
      <w:permEnd w:id="1647580513"/>
      <w:r w:rsidRPr="00C625ED">
        <w:rPr>
          <w:rFonts w:ascii="Gill Sans MT" w:hAnsi="Gill Sans MT"/>
        </w:rPr>
        <w:t xml:space="preserve"> au registre du commerce et des sociétés sous le numéro :</w:t>
      </w:r>
    </w:p>
    <w:p w14:paraId="76B394BA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98258787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</w:t>
      </w:r>
    </w:p>
    <w:permEnd w:id="198258787"/>
    <w:p w14:paraId="625D8F04" w14:textId="77777777" w:rsidR="00812D91" w:rsidRPr="00C625ED" w:rsidRDefault="00812D91" w:rsidP="00812D91">
      <w:pPr>
        <w:rPr>
          <w:rFonts w:ascii="Gill Sans MT" w:hAnsi="Gill Sans MT"/>
        </w:rPr>
      </w:pPr>
    </w:p>
    <w:p w14:paraId="3A447893" w14:textId="77777777" w:rsidR="00DD567D" w:rsidRPr="00C625ED" w:rsidRDefault="00DD567D" w:rsidP="00DD567D">
      <w:pPr>
        <w:keepLines/>
        <w:shd w:val="clear" w:color="auto" w:fill="E6E6E6"/>
        <w:jc w:val="center"/>
        <w:rPr>
          <w:rFonts w:ascii="Gill Sans MT" w:hAnsi="Gill Sans MT" w:cs="Arial"/>
          <w:b/>
          <w:bCs/>
        </w:rPr>
      </w:pPr>
      <w:r w:rsidRPr="00C625ED">
        <w:rPr>
          <w:rFonts w:ascii="Gill Sans MT" w:hAnsi="Gill Sans MT" w:cs="Arial"/>
          <w:b/>
          <w:bCs/>
        </w:rPr>
        <w:t>Cotraitant 3</w:t>
      </w:r>
    </w:p>
    <w:p w14:paraId="6FD27D5C" w14:textId="77777777" w:rsidR="00812D91" w:rsidRPr="00C625ED" w:rsidRDefault="00812D91" w:rsidP="00812D91">
      <w:pPr>
        <w:rPr>
          <w:rFonts w:ascii="Gill Sans MT" w:hAnsi="Gill Sans MT"/>
        </w:rPr>
      </w:pPr>
    </w:p>
    <w:p w14:paraId="79202A14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Nom, Prénom et qualité :</w:t>
      </w:r>
    </w:p>
    <w:p w14:paraId="61FB449D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permStart w:id="1773277961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 w14:paraId="7F8424E8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r w:rsidRPr="00C625ED">
        <w:rPr>
          <w:rFonts w:ascii="Gill Sans MT" w:hAnsi="Gill Sans MT"/>
        </w:rPr>
        <w:t></w:t>
      </w:r>
      <w:permEnd w:id="1773277961"/>
      <w:r w:rsidRPr="00C625ED">
        <w:rPr>
          <w:rFonts w:ascii="Gill Sans MT" w:hAnsi="Gill Sans MT"/>
          <w:b/>
        </w:rPr>
        <w:t xml:space="preserve"> Agissant en mon nom personnel ou sous le nom de :</w:t>
      </w:r>
    </w:p>
    <w:p w14:paraId="0B88CB6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924986014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924986014"/>
    <w:p w14:paraId="19EED55A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lastRenderedPageBreak/>
        <w:t>Domicilié à :</w:t>
      </w:r>
    </w:p>
    <w:p w14:paraId="7A7BAF5D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24381934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243819346"/>
    <w:p w14:paraId="76038289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 : </w:t>
      </w:r>
      <w:permStart w:id="97557999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…….…..</w:t>
      </w:r>
      <w:proofErr w:type="gramEnd"/>
    </w:p>
    <w:permEnd w:id="975579990"/>
    <w:p w14:paraId="7FB3B66E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733063917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</w:p>
    <w:permEnd w:id="1733063917"/>
    <w:p w14:paraId="2C6A931F" w14:textId="77777777" w:rsidR="00812D91" w:rsidRPr="00C625ED" w:rsidRDefault="00812D91" w:rsidP="00812D91">
      <w:pPr>
        <w:spacing w:before="120" w:line="360" w:lineRule="auto"/>
        <w:ind w:right="141"/>
        <w:rPr>
          <w:rFonts w:ascii="Gill Sans MT" w:hAnsi="Gill Sans MT"/>
        </w:rPr>
      </w:pPr>
    </w:p>
    <w:p w14:paraId="0F9ADB2A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permStart w:id="1789071246" w:edGrp="everyone"/>
      <w:r w:rsidRPr="00C625ED">
        <w:rPr>
          <w:rFonts w:ascii="Gill Sans MT" w:hAnsi="Gill Sans MT"/>
        </w:rPr>
        <w:t></w:t>
      </w:r>
      <w:permEnd w:id="1789071246"/>
      <w:r w:rsidRPr="00C625ED">
        <w:rPr>
          <w:rFonts w:ascii="Gill Sans MT" w:hAnsi="Gill Sans MT"/>
          <w:b/>
        </w:rPr>
        <w:t xml:space="preserve"> Agissant pour le nom et le compte de la Société : </w:t>
      </w:r>
      <w:r w:rsidRPr="00C625ED">
        <w:rPr>
          <w:rFonts w:ascii="Gill Sans MT" w:hAnsi="Gill Sans MT"/>
          <w:i/>
        </w:rPr>
        <w:t>(intitulé complet et forme juridique de la société)</w:t>
      </w:r>
    </w:p>
    <w:p w14:paraId="42D6980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605094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605094"/>
    <w:p w14:paraId="3D92054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Au capital de : </w:t>
      </w:r>
      <w:permStart w:id="103750581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…………………………………………………………………………………………………...</w:t>
      </w:r>
    </w:p>
    <w:permEnd w:id="1037505818"/>
    <w:p w14:paraId="25E04C82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Ayant son siège à : </w:t>
      </w:r>
      <w:permStart w:id="1109727811" w:edGrp="everyone"/>
      <w:r w:rsidRPr="00C625ED">
        <w:rPr>
          <w:rFonts w:ascii="Gill Sans MT" w:hAnsi="Gill Sans MT"/>
        </w:rPr>
        <w:t>………………………………………………………………………………………………</w:t>
      </w:r>
      <w:permEnd w:id="1109727811"/>
    </w:p>
    <w:p w14:paraId="28E3CC0E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 : </w:t>
      </w:r>
      <w:permStart w:id="758598928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</w:t>
      </w:r>
      <w:permEnd w:id="758598928"/>
    </w:p>
    <w:p w14:paraId="4617EABC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759730459" w:edGrp="everyone"/>
      <w:r w:rsidRPr="00C625ED">
        <w:rPr>
          <w:rFonts w:ascii="Gill Sans MT" w:hAnsi="Gill Sans MT"/>
        </w:rPr>
        <w:t>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  <w:permEnd w:id="1759730459"/>
    </w:p>
    <w:p w14:paraId="1E950A3C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</w:p>
    <w:p w14:paraId="56B674C4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d'identité d'établissement siège (SIREN) : </w:t>
      </w:r>
    </w:p>
    <w:p w14:paraId="30AA5C4B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913450224" w:edGrp="everyone"/>
      <w:r w:rsidRPr="00C625ED">
        <w:rPr>
          <w:rFonts w:ascii="Gill Sans MT" w:hAnsi="Gill Sans MT"/>
        </w:rPr>
        <w:t>…………………………………………………………………………………….………….……………</w:t>
      </w:r>
    </w:p>
    <w:permEnd w:id="913450224"/>
    <w:p w14:paraId="12A381F7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N° d'identité de l'établissement qui effectue les prestations (SIRET) :</w:t>
      </w:r>
    </w:p>
    <w:p w14:paraId="25BD969B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626045647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</w:p>
    <w:permEnd w:id="1626045647"/>
    <w:p w14:paraId="754782C9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d’inscription </w:t>
      </w:r>
      <w:permStart w:id="1941402134" w:edGrp="everyone"/>
      <w:r w:rsidRPr="00C625ED">
        <w:rPr>
          <w:rFonts w:ascii="Gill Sans MT" w:hAnsi="Gill Sans MT"/>
        </w:rPr>
        <w:t></w:t>
      </w:r>
      <w:permEnd w:id="1941402134"/>
      <w:r w:rsidRPr="00C625ED">
        <w:rPr>
          <w:rFonts w:ascii="Gill Sans MT" w:hAnsi="Gill Sans MT"/>
        </w:rPr>
        <w:t xml:space="preserve"> au répertoire des métiers ou </w:t>
      </w:r>
      <w:permStart w:id="1656321557" w:edGrp="everyone"/>
      <w:r w:rsidRPr="00C625ED">
        <w:rPr>
          <w:rFonts w:ascii="Gill Sans MT" w:hAnsi="Gill Sans MT"/>
        </w:rPr>
        <w:t></w:t>
      </w:r>
      <w:permEnd w:id="1656321557"/>
      <w:r w:rsidRPr="00C625ED">
        <w:rPr>
          <w:rFonts w:ascii="Gill Sans MT" w:hAnsi="Gill Sans MT"/>
        </w:rPr>
        <w:t xml:space="preserve"> au registre du commerce et des sociétés sous le numéro :</w:t>
      </w:r>
    </w:p>
    <w:p w14:paraId="537147FD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821366485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</w:t>
      </w:r>
    </w:p>
    <w:permEnd w:id="821366485"/>
    <w:p w14:paraId="3BE38F33" w14:textId="77777777" w:rsidR="00812D91" w:rsidRPr="00C625ED" w:rsidRDefault="00812D91" w:rsidP="00812D91">
      <w:pPr>
        <w:rPr>
          <w:rFonts w:ascii="Gill Sans MT" w:hAnsi="Gill Sans MT"/>
        </w:rPr>
      </w:pPr>
    </w:p>
    <w:p w14:paraId="23F96CA6" w14:textId="77777777" w:rsidR="00DD567D" w:rsidRPr="00C625ED" w:rsidRDefault="00DD567D" w:rsidP="00DD567D">
      <w:pPr>
        <w:keepLines/>
        <w:shd w:val="clear" w:color="auto" w:fill="E6E6E6"/>
        <w:jc w:val="center"/>
        <w:rPr>
          <w:rFonts w:ascii="Gill Sans MT" w:hAnsi="Gill Sans MT" w:cs="Arial"/>
          <w:b/>
          <w:bCs/>
        </w:rPr>
      </w:pPr>
      <w:r w:rsidRPr="00C625ED">
        <w:rPr>
          <w:rFonts w:ascii="Gill Sans MT" w:hAnsi="Gill Sans MT" w:cs="Arial"/>
          <w:b/>
          <w:bCs/>
        </w:rPr>
        <w:t>Cotraitant 4</w:t>
      </w:r>
    </w:p>
    <w:p w14:paraId="32C9DCF8" w14:textId="77777777" w:rsidR="00812D91" w:rsidRPr="00C625ED" w:rsidRDefault="00812D91" w:rsidP="00812D91">
      <w:pPr>
        <w:rPr>
          <w:rFonts w:ascii="Gill Sans MT" w:hAnsi="Gill Sans MT"/>
        </w:rPr>
      </w:pPr>
    </w:p>
    <w:p w14:paraId="052EE692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Nom, Prénom et qualité :</w:t>
      </w:r>
    </w:p>
    <w:p w14:paraId="735025A9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 w:line="360" w:lineRule="auto"/>
        <w:ind w:right="141"/>
        <w:rPr>
          <w:rFonts w:ascii="Gill Sans MT" w:hAnsi="Gill Sans MT"/>
        </w:rPr>
      </w:pPr>
      <w:permStart w:id="118412739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 w14:paraId="64C1AE31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r w:rsidRPr="00C625ED">
        <w:rPr>
          <w:rFonts w:ascii="Gill Sans MT" w:hAnsi="Gill Sans MT"/>
        </w:rPr>
        <w:t></w:t>
      </w:r>
      <w:permEnd w:id="1184127390"/>
      <w:r w:rsidRPr="00C625ED">
        <w:rPr>
          <w:rFonts w:ascii="Gill Sans MT" w:hAnsi="Gill Sans MT"/>
          <w:b/>
        </w:rPr>
        <w:t xml:space="preserve"> Agissant en mon nom personnel ou sous le nom de :</w:t>
      </w:r>
    </w:p>
    <w:p w14:paraId="754479EB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324443906" w:edGrp="everyone"/>
      <w:r w:rsidRPr="00C625ED">
        <w:rPr>
          <w:rFonts w:ascii="Gill Sans MT" w:hAnsi="Gill Sans MT"/>
        </w:rPr>
        <w:lastRenderedPageBreak/>
        <w:t>…………………………………………………………………………………………………………………</w:t>
      </w:r>
    </w:p>
    <w:permEnd w:id="1324443906"/>
    <w:p w14:paraId="5F0630B1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Domicilié à :</w:t>
      </w:r>
    </w:p>
    <w:p w14:paraId="0B86EE1D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17205763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172057636"/>
    <w:p w14:paraId="52699305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 : </w:t>
      </w:r>
      <w:permStart w:id="950557776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…….…..</w:t>
      </w:r>
      <w:proofErr w:type="gramEnd"/>
    </w:p>
    <w:permEnd w:id="950557776"/>
    <w:p w14:paraId="373A0168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620594385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</w:p>
    <w:permEnd w:id="1620594385"/>
    <w:p w14:paraId="4754BD69" w14:textId="77777777" w:rsidR="00812D91" w:rsidRPr="00C625ED" w:rsidRDefault="00812D91" w:rsidP="00812D91">
      <w:pPr>
        <w:spacing w:before="120" w:line="360" w:lineRule="auto"/>
        <w:ind w:right="141"/>
        <w:rPr>
          <w:rFonts w:ascii="Gill Sans MT" w:hAnsi="Gill Sans MT"/>
        </w:rPr>
      </w:pPr>
    </w:p>
    <w:p w14:paraId="18F33BB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  <w:b/>
        </w:rPr>
      </w:pPr>
      <w:permStart w:id="893022503" w:edGrp="everyone"/>
      <w:r w:rsidRPr="00C625ED">
        <w:rPr>
          <w:rFonts w:ascii="Gill Sans MT" w:hAnsi="Gill Sans MT"/>
        </w:rPr>
        <w:t></w:t>
      </w:r>
      <w:permEnd w:id="893022503"/>
      <w:r w:rsidRPr="00C625ED">
        <w:rPr>
          <w:rFonts w:ascii="Gill Sans MT" w:hAnsi="Gill Sans MT"/>
          <w:b/>
        </w:rPr>
        <w:t xml:space="preserve"> Agissant pour le nom et le compte de la Société : </w:t>
      </w:r>
      <w:r w:rsidRPr="00C625ED">
        <w:rPr>
          <w:rFonts w:ascii="Gill Sans MT" w:hAnsi="Gill Sans MT"/>
          <w:i/>
        </w:rPr>
        <w:t>(intitulé complet et forme juridique de la société)</w:t>
      </w:r>
    </w:p>
    <w:p w14:paraId="4645A0E9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150308460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…………………………………………………………………………………………………………………</w:t>
      </w:r>
    </w:p>
    <w:permEnd w:id="1503084600"/>
    <w:p w14:paraId="783AD98A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Au capital de : </w:t>
      </w:r>
      <w:permStart w:id="1824674230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…………………………………………………………………………………………………...</w:t>
      </w:r>
    </w:p>
    <w:permEnd w:id="1824674230"/>
    <w:p w14:paraId="04B88D9B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Ayant son siège à : </w:t>
      </w:r>
      <w:permStart w:id="1347300266" w:edGrp="everyone"/>
      <w:r w:rsidRPr="00C625ED">
        <w:rPr>
          <w:rFonts w:ascii="Gill Sans MT" w:hAnsi="Gill Sans MT"/>
        </w:rPr>
        <w:t>………………………………………………………………………………………………</w:t>
      </w:r>
      <w:permEnd w:id="1347300266"/>
    </w:p>
    <w:p w14:paraId="371D1A32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Tel : </w:t>
      </w:r>
      <w:permStart w:id="2134442473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………………………………………………………………………………………………………………</w:t>
      </w:r>
      <w:permEnd w:id="2134442473"/>
    </w:p>
    <w:p w14:paraId="7282D46A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Courriel : </w:t>
      </w:r>
      <w:permStart w:id="1568568920" w:edGrp="everyone"/>
      <w:r w:rsidRPr="00C625ED">
        <w:rPr>
          <w:rFonts w:ascii="Gill Sans MT" w:hAnsi="Gill Sans MT"/>
        </w:rPr>
        <w:t>………………………………………………………………………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……………………</w:t>
      </w:r>
      <w:proofErr w:type="gramStart"/>
      <w:r w:rsidRPr="00C625ED">
        <w:rPr>
          <w:rFonts w:ascii="Gill Sans MT" w:hAnsi="Gill Sans MT"/>
        </w:rPr>
        <w:t>…….</w:t>
      </w:r>
      <w:proofErr w:type="gramEnd"/>
      <w:r w:rsidRPr="00C625ED">
        <w:rPr>
          <w:rFonts w:ascii="Gill Sans MT" w:hAnsi="Gill Sans MT"/>
        </w:rPr>
        <w:t>.</w:t>
      </w:r>
      <w:permEnd w:id="1568568920"/>
    </w:p>
    <w:p w14:paraId="201BE810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</w:p>
    <w:p w14:paraId="69A26389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d'identité d'établissement siège (SIREN) : </w:t>
      </w:r>
    </w:p>
    <w:p w14:paraId="15D161AE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581990829" w:edGrp="everyone"/>
      <w:r w:rsidRPr="00C625ED">
        <w:rPr>
          <w:rFonts w:ascii="Gill Sans MT" w:hAnsi="Gill Sans MT"/>
        </w:rPr>
        <w:t>…………………………………………………………………………………….………….……………</w:t>
      </w:r>
    </w:p>
    <w:permEnd w:id="581990829"/>
    <w:p w14:paraId="1C9CFAB3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>N° d'identité de l'établissement qui effectue les prestations (SIRET) :</w:t>
      </w:r>
    </w:p>
    <w:p w14:paraId="4D4A5821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796551709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</w:t>
      </w:r>
    </w:p>
    <w:permEnd w:id="796551709"/>
    <w:p w14:paraId="3823BF2F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r w:rsidRPr="00C625ED">
        <w:rPr>
          <w:rFonts w:ascii="Gill Sans MT" w:hAnsi="Gill Sans MT"/>
        </w:rPr>
        <w:t xml:space="preserve">N° d’inscription </w:t>
      </w:r>
      <w:permStart w:id="776082954" w:edGrp="everyone"/>
      <w:r w:rsidRPr="00C625ED">
        <w:rPr>
          <w:rFonts w:ascii="Gill Sans MT" w:hAnsi="Gill Sans MT"/>
        </w:rPr>
        <w:t></w:t>
      </w:r>
      <w:permEnd w:id="776082954"/>
      <w:r w:rsidRPr="00C625ED">
        <w:rPr>
          <w:rFonts w:ascii="Gill Sans MT" w:hAnsi="Gill Sans MT"/>
        </w:rPr>
        <w:t xml:space="preserve"> au répertoire des métiers ou </w:t>
      </w:r>
      <w:permStart w:id="1754223033" w:edGrp="everyone"/>
      <w:r w:rsidRPr="00C625ED">
        <w:rPr>
          <w:rFonts w:ascii="Gill Sans MT" w:hAnsi="Gill Sans MT"/>
        </w:rPr>
        <w:t></w:t>
      </w:r>
      <w:permEnd w:id="1754223033"/>
      <w:r w:rsidRPr="00C625ED">
        <w:rPr>
          <w:rFonts w:ascii="Gill Sans MT" w:hAnsi="Gill Sans MT"/>
        </w:rPr>
        <w:t xml:space="preserve"> au registre du commerce et des sociétés sous le numéro :</w:t>
      </w:r>
    </w:p>
    <w:p w14:paraId="4E6A35B5" w14:textId="77777777" w:rsidR="00812D91" w:rsidRPr="00C625ED" w:rsidRDefault="00812D91" w:rsidP="00812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360" w:lineRule="auto"/>
        <w:ind w:right="141"/>
        <w:rPr>
          <w:rFonts w:ascii="Gill Sans MT" w:hAnsi="Gill Sans MT"/>
        </w:rPr>
      </w:pPr>
      <w:permStart w:id="2077523552" w:edGrp="everyone"/>
      <w:r w:rsidRPr="00C625ED">
        <w:rPr>
          <w:rFonts w:ascii="Gill Sans MT" w:hAnsi="Gill Sans MT"/>
        </w:rPr>
        <w:t>………………………………………………………………………………………………………</w:t>
      </w:r>
    </w:p>
    <w:permEnd w:id="2077523552"/>
    <w:p w14:paraId="5B9B2D1B" w14:textId="77777777" w:rsidR="008A424D" w:rsidRPr="00BC41C9" w:rsidRDefault="008A424D" w:rsidP="00552479">
      <w:pPr>
        <w:jc w:val="both"/>
      </w:pPr>
    </w:p>
    <w:p w14:paraId="6B1E422B" w14:textId="77777777" w:rsidR="00812D91" w:rsidRPr="00812D91" w:rsidRDefault="00812D91" w:rsidP="00812D91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812D91">
        <w:rPr>
          <w:rFonts w:ascii="Gill Sans MT" w:hAnsi="Gill Sans MT"/>
          <w:sz w:val="20"/>
          <w:lang w:val="fr-FR" w:eastAsia="fr-FR"/>
        </w:rPr>
        <w:t>Après avoir :</w:t>
      </w:r>
    </w:p>
    <w:p w14:paraId="02DD51E7" w14:textId="77777777" w:rsidR="00812D91" w:rsidRPr="00812D91" w:rsidRDefault="00812D91" w:rsidP="00812D91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7F9BBC24" w14:textId="77777777" w:rsidR="00812D91" w:rsidRPr="00812D91" w:rsidRDefault="00812D91" w:rsidP="00812D91">
      <w:pPr>
        <w:numPr>
          <w:ilvl w:val="0"/>
          <w:numId w:val="20"/>
        </w:num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812D91">
        <w:rPr>
          <w:rFonts w:ascii="Gill Sans MT" w:hAnsi="Gill Sans MT"/>
          <w:sz w:val="20"/>
          <w:lang w:val="fr-FR" w:eastAsia="fr-FR"/>
        </w:rPr>
        <w:t>Avoir pris connaissance des C.C.A.P., C.C.T.P., et leurs annexes, ainsi que de l’ensemble des pièces contractuelles,</w:t>
      </w:r>
    </w:p>
    <w:p w14:paraId="148DBE40" w14:textId="77777777" w:rsidR="00812D91" w:rsidRPr="00812D91" w:rsidRDefault="00812D91" w:rsidP="00812D91">
      <w:pPr>
        <w:numPr>
          <w:ilvl w:val="0"/>
          <w:numId w:val="20"/>
        </w:num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812D91">
        <w:rPr>
          <w:rFonts w:ascii="Gill Sans MT" w:hAnsi="Gill Sans MT"/>
          <w:sz w:val="20"/>
          <w:lang w:val="fr-FR" w:eastAsia="fr-FR"/>
        </w:rPr>
        <w:t>Avoir pris connaissance des lieux et de toutes les sujétions qui pourraient résulter de l'exécution des prestations prévus par les plans et la description du CCTP,</w:t>
      </w:r>
    </w:p>
    <w:p w14:paraId="1CC84989" w14:textId="77777777" w:rsidR="00812D91" w:rsidRPr="00812D91" w:rsidRDefault="00812D91" w:rsidP="00812D91">
      <w:pPr>
        <w:numPr>
          <w:ilvl w:val="0"/>
          <w:numId w:val="20"/>
        </w:num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812D91">
        <w:rPr>
          <w:rFonts w:ascii="Gill Sans MT" w:hAnsi="Gill Sans MT"/>
          <w:sz w:val="20"/>
          <w:lang w:val="fr-FR" w:eastAsia="fr-FR"/>
        </w:rPr>
        <w:t>Avoir pris en compte les inconvénients, erreurs ou omissions que j’ai pu constater dans les documents qui m’ont été remis,</w:t>
      </w:r>
    </w:p>
    <w:p w14:paraId="4AB9CDA8" w14:textId="77777777" w:rsidR="00812D91" w:rsidRPr="00812D91" w:rsidRDefault="00812D91" w:rsidP="00812D91">
      <w:pPr>
        <w:numPr>
          <w:ilvl w:val="0"/>
          <w:numId w:val="20"/>
        </w:num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812D91">
        <w:rPr>
          <w:rFonts w:ascii="Gill Sans MT" w:hAnsi="Gill Sans MT"/>
          <w:sz w:val="20"/>
          <w:lang w:val="fr-FR" w:eastAsia="fr-FR"/>
        </w:rPr>
        <w:lastRenderedPageBreak/>
        <w:t xml:space="preserve">Avoir fourni les déclarations et attestations relatives à l’absence d’interdiction de soumissionner aux marchés publics, </w:t>
      </w:r>
    </w:p>
    <w:p w14:paraId="55138B69" w14:textId="77777777" w:rsidR="00812D91" w:rsidRPr="00812D91" w:rsidRDefault="00812D91" w:rsidP="00812D91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69D80BC4" w14:textId="77777777" w:rsidR="00812D91" w:rsidRPr="00812D91" w:rsidRDefault="00812D91" w:rsidP="00812D91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812D91">
        <w:rPr>
          <w:rFonts w:ascii="Gill Sans MT" w:hAnsi="Gill Sans MT"/>
          <w:b/>
          <w:sz w:val="20"/>
          <w:u w:val="single"/>
          <w:lang w:val="fr-FR" w:eastAsia="fr-FR"/>
        </w:rPr>
        <w:t>Affirme</w:t>
      </w:r>
      <w:r w:rsidRPr="00812D91">
        <w:rPr>
          <w:rFonts w:ascii="Gill Sans MT" w:hAnsi="Gill Sans MT"/>
          <w:sz w:val="20"/>
          <w:lang w:val="fr-FR" w:eastAsia="fr-FR"/>
        </w:rPr>
        <w:t>, sous peine de résiliation de plein droit du contrat, qu’aucune des personnes physiques ou morales pour lesquelles nous intervenons ne tombe sous le coup d’aucune des interdictions de soumissionner à un marché public ;</w:t>
      </w:r>
    </w:p>
    <w:p w14:paraId="009B94B1" w14:textId="36A9212C" w:rsidR="00812D91" w:rsidRPr="00812D91" w:rsidRDefault="00812D91" w:rsidP="00812D91">
      <w:pPr>
        <w:pStyle w:val="Titre1"/>
      </w:pPr>
      <w:r w:rsidRPr="00812D91">
        <w:t xml:space="preserve">– </w:t>
      </w:r>
      <w:r w:rsidR="00F71486">
        <w:t>Durée</w:t>
      </w:r>
      <w:r w:rsidRPr="00812D91">
        <w:t xml:space="preserve"> du marché</w:t>
      </w:r>
      <w:r w:rsidR="004F1050">
        <w:t xml:space="preserve"> et </w:t>
      </w:r>
      <w:proofErr w:type="spellStart"/>
      <w:r w:rsidR="004F1050">
        <w:t>delais</w:t>
      </w:r>
      <w:proofErr w:type="spellEnd"/>
    </w:p>
    <w:p w14:paraId="6BA3ED84" w14:textId="77777777" w:rsidR="00812D91" w:rsidRPr="004F1050" w:rsidRDefault="00812D91" w:rsidP="00812D91">
      <w:pPr>
        <w:suppressAutoHyphens w:val="0"/>
        <w:overflowPunct/>
        <w:autoSpaceDE/>
        <w:contextualSpacing/>
        <w:jc w:val="both"/>
        <w:textAlignment w:val="auto"/>
        <w:rPr>
          <w:rFonts w:ascii="Gill Sans MT" w:eastAsia="Calibri" w:hAnsi="Gill Sans MT"/>
          <w:sz w:val="20"/>
          <w:lang w:val="fr-FR" w:eastAsia="en-US"/>
        </w:rPr>
      </w:pPr>
    </w:p>
    <w:p w14:paraId="583BE9D5" w14:textId="77777777" w:rsidR="00A20321" w:rsidRPr="00A20321" w:rsidRDefault="00A20321" w:rsidP="00A20321">
      <w:pPr>
        <w:jc w:val="both"/>
        <w:rPr>
          <w:rFonts w:ascii="Abadi" w:hAnsi="Abadi"/>
          <w:sz w:val="20"/>
          <w:lang w:val="fr-FR"/>
        </w:rPr>
      </w:pPr>
      <w:r w:rsidRPr="00A20321">
        <w:rPr>
          <w:rFonts w:ascii="Abadi" w:hAnsi="Abadi"/>
          <w:sz w:val="20"/>
          <w:lang w:val="fr-FR"/>
        </w:rPr>
        <w:t>Marché de services, passé dans le cadre d’une procédure adaptée de type ouverte – avec possibilité de négociation - en application des articles R2123-1, R2123-4 et R2123-5 du CCP.</w:t>
      </w:r>
    </w:p>
    <w:p w14:paraId="0D868186" w14:textId="77777777" w:rsidR="00A20321" w:rsidRPr="00A20321" w:rsidRDefault="00A20321" w:rsidP="00A20321">
      <w:pPr>
        <w:jc w:val="both"/>
        <w:rPr>
          <w:rFonts w:ascii="Abadi" w:hAnsi="Abadi"/>
          <w:sz w:val="20"/>
          <w:lang w:val="fr-FR"/>
        </w:rPr>
      </w:pPr>
    </w:p>
    <w:p w14:paraId="7C23AFCB" w14:textId="77777777" w:rsidR="00A20321" w:rsidRPr="00A20321" w:rsidRDefault="00A20321" w:rsidP="00A20321">
      <w:pPr>
        <w:jc w:val="both"/>
        <w:rPr>
          <w:rFonts w:ascii="Abadi" w:hAnsi="Abadi"/>
          <w:sz w:val="20"/>
          <w:lang w:val="fr-FR"/>
        </w:rPr>
      </w:pPr>
      <w:r w:rsidRPr="00A20321">
        <w:rPr>
          <w:rFonts w:ascii="Abadi" w:hAnsi="Abadi"/>
          <w:sz w:val="20"/>
          <w:lang w:val="fr-FR"/>
        </w:rPr>
        <w:t>Le pouvoir adjudicateur prévoit la possibilité de négocier les offres.</w:t>
      </w:r>
    </w:p>
    <w:p w14:paraId="001BEED8" w14:textId="77777777" w:rsidR="00A20321" w:rsidRPr="00A20321" w:rsidRDefault="00A20321" w:rsidP="00A20321">
      <w:pPr>
        <w:jc w:val="both"/>
        <w:rPr>
          <w:rFonts w:ascii="Abadi" w:hAnsi="Abadi"/>
          <w:sz w:val="20"/>
          <w:lang w:val="fr-FR"/>
        </w:rPr>
      </w:pPr>
    </w:p>
    <w:p w14:paraId="4AA67DC1" w14:textId="77777777" w:rsidR="00A20321" w:rsidRPr="00A20321" w:rsidRDefault="00A20321" w:rsidP="00A20321">
      <w:pPr>
        <w:jc w:val="both"/>
        <w:rPr>
          <w:rFonts w:ascii="Abadi" w:hAnsi="Abadi"/>
          <w:sz w:val="20"/>
          <w:lang w:val="fr-FR"/>
        </w:rPr>
      </w:pPr>
      <w:r w:rsidRPr="00A20321">
        <w:rPr>
          <w:rFonts w:ascii="Abadi" w:hAnsi="Abadi"/>
          <w:sz w:val="20"/>
          <w:lang w:val="fr-FR"/>
        </w:rPr>
        <w:t>Le pouvoir adjudicateur se réserve cependant la possibilité d’attribuer le marché sur la base des offres initiales sans négociation.</w:t>
      </w:r>
    </w:p>
    <w:p w14:paraId="41D555EA" w14:textId="6F65D8B2" w:rsidR="00E55B6D" w:rsidRPr="00A46B24" w:rsidRDefault="00045ACD" w:rsidP="00DD567D">
      <w:pPr>
        <w:pStyle w:val="Titre1"/>
      </w:pPr>
      <w:r>
        <w:t xml:space="preserve">prix </w:t>
      </w:r>
    </w:p>
    <w:p w14:paraId="3D847E45" w14:textId="77777777" w:rsidR="00A40B05" w:rsidRDefault="00A40B05" w:rsidP="00234151">
      <w:pPr>
        <w:jc w:val="both"/>
        <w:rPr>
          <w:rFonts w:ascii="Gill Sans MT" w:hAnsi="Gill Sans MT"/>
          <w:sz w:val="20"/>
        </w:rPr>
      </w:pPr>
    </w:p>
    <w:p w14:paraId="48292497" w14:textId="2ABA05FD" w:rsidR="00234151" w:rsidRDefault="00234151" w:rsidP="00234151">
      <w:pPr>
        <w:jc w:val="both"/>
        <w:rPr>
          <w:rFonts w:ascii="Gill Sans MT" w:hAnsi="Gill Sans MT"/>
          <w:sz w:val="20"/>
        </w:rPr>
      </w:pPr>
      <w:r w:rsidRPr="00E15787">
        <w:rPr>
          <w:rFonts w:ascii="Gill Sans MT" w:hAnsi="Gill Sans MT"/>
          <w:sz w:val="20"/>
        </w:rPr>
        <w:t>La présente offre est établie sur la base des conditions économiques en vigueur, au mois d’établissement des offres (mois M0).</w:t>
      </w:r>
    </w:p>
    <w:p w14:paraId="6D6D8F24" w14:textId="77777777" w:rsidR="00234151" w:rsidRDefault="00234151" w:rsidP="00234151">
      <w:pPr>
        <w:jc w:val="both"/>
        <w:rPr>
          <w:rFonts w:ascii="Gill Sans MT" w:hAnsi="Gill Sans MT"/>
          <w:sz w:val="20"/>
        </w:rPr>
      </w:pPr>
    </w:p>
    <w:p w14:paraId="1F195390" w14:textId="4C6F3BFA" w:rsidR="00234151" w:rsidRPr="00E15787" w:rsidRDefault="00234151" w:rsidP="00234151">
      <w:pPr>
        <w:jc w:val="both"/>
        <w:rPr>
          <w:rFonts w:ascii="Gill Sans MT" w:hAnsi="Gill Sans MT"/>
          <w:sz w:val="20"/>
        </w:rPr>
      </w:pPr>
      <w:r>
        <w:rPr>
          <w:rFonts w:ascii="Gill Sans MT" w:hAnsi="Gill Sans MT"/>
          <w:sz w:val="20"/>
        </w:rPr>
        <w:t>Soit</w:t>
      </w:r>
      <w:r w:rsidRPr="00234151">
        <w:rPr>
          <w:rFonts w:ascii="Gill Sans MT" w:hAnsi="Gill Sans MT"/>
          <w:sz w:val="20"/>
        </w:rPr>
        <w:t xml:space="preserve"> du mois de</w:t>
      </w:r>
      <w:r w:rsidRPr="00234151">
        <w:rPr>
          <w:rFonts w:ascii="Arial" w:hAnsi="Arial" w:cs="Arial"/>
          <w:sz w:val="20"/>
        </w:rPr>
        <w:t> </w:t>
      </w:r>
      <w:r w:rsidRPr="00234151">
        <w:rPr>
          <w:rFonts w:ascii="Gill Sans MT" w:hAnsi="Gill Sans MT"/>
          <w:sz w:val="20"/>
        </w:rPr>
        <w:t xml:space="preserve">: </w:t>
      </w:r>
      <w:r w:rsidR="00842348">
        <w:rPr>
          <w:rFonts w:ascii="Gill Sans MT" w:hAnsi="Gill Sans MT"/>
          <w:sz w:val="20"/>
        </w:rPr>
        <w:t>Juin 2026</w:t>
      </w:r>
      <w:r w:rsidRPr="00234151">
        <w:rPr>
          <w:rFonts w:ascii="Gill Sans MT" w:hAnsi="Gill Sans MT"/>
          <w:sz w:val="20"/>
        </w:rPr>
        <w:t>.</w:t>
      </w:r>
    </w:p>
    <w:p w14:paraId="29A77BFA" w14:textId="77777777" w:rsidR="00234151" w:rsidRPr="00E15787" w:rsidRDefault="00234151" w:rsidP="00234151">
      <w:pPr>
        <w:jc w:val="both"/>
        <w:rPr>
          <w:rFonts w:ascii="Gill Sans MT" w:hAnsi="Gill Sans MT"/>
          <w:sz w:val="20"/>
        </w:rPr>
      </w:pPr>
    </w:p>
    <w:p w14:paraId="47C77AAB" w14:textId="508B3750" w:rsidR="00234151" w:rsidRDefault="00234151" w:rsidP="00234151">
      <w:pPr>
        <w:jc w:val="both"/>
      </w:pPr>
      <w:r w:rsidRPr="00E15787">
        <w:rPr>
          <w:rFonts w:ascii="Gill Sans MT" w:hAnsi="Gill Sans MT"/>
          <w:sz w:val="20"/>
          <w:lang w:val="fr-FR"/>
        </w:rPr>
        <w:t>Les prestations sont</w:t>
      </w:r>
      <w:r>
        <w:rPr>
          <w:rFonts w:ascii="Gill Sans MT" w:hAnsi="Gill Sans MT"/>
          <w:sz w:val="20"/>
          <w:lang w:val="fr-FR"/>
        </w:rPr>
        <w:t xml:space="preserve"> fermes</w:t>
      </w:r>
      <w:r w:rsidRPr="00E15787">
        <w:rPr>
          <w:rFonts w:ascii="Gill Sans MT" w:hAnsi="Gill Sans MT"/>
          <w:sz w:val="20"/>
          <w:lang w:val="fr-FR"/>
        </w:rPr>
        <w:t xml:space="preserve">, non </w:t>
      </w:r>
      <w:r w:rsidRPr="00E15787">
        <w:rPr>
          <w:rFonts w:ascii="Gill Sans MT" w:hAnsi="Gill Sans MT"/>
          <w:b/>
          <w:bCs/>
          <w:sz w:val="20"/>
          <w:lang w:val="fr-FR"/>
        </w:rPr>
        <w:t>révisable</w:t>
      </w:r>
      <w:r w:rsidRPr="00E15787">
        <w:rPr>
          <w:rFonts w:ascii="Gill Sans MT" w:hAnsi="Gill Sans MT"/>
          <w:sz w:val="20"/>
          <w:lang w:val="fr-FR"/>
        </w:rPr>
        <w:t xml:space="preserve"> et non </w:t>
      </w:r>
      <w:r w:rsidRPr="00E15787">
        <w:rPr>
          <w:rFonts w:ascii="Gill Sans MT" w:hAnsi="Gill Sans MT"/>
          <w:b/>
          <w:bCs/>
          <w:sz w:val="20"/>
          <w:lang w:val="fr-FR"/>
        </w:rPr>
        <w:t>actualisable</w:t>
      </w:r>
      <w:r w:rsidRPr="00E15787">
        <w:rPr>
          <w:rFonts w:ascii="Gill Sans MT" w:hAnsi="Gill Sans MT"/>
          <w:sz w:val="20"/>
          <w:lang w:val="fr-FR"/>
        </w:rPr>
        <w:t>.</w:t>
      </w:r>
    </w:p>
    <w:p w14:paraId="304DD464" w14:textId="21F4CF75" w:rsidR="003C6B46" w:rsidRPr="003C6B46" w:rsidRDefault="003C6B46" w:rsidP="00234151">
      <w:pPr>
        <w:pStyle w:val="Titre2"/>
      </w:pPr>
      <w:r w:rsidRPr="003C6B46">
        <w:t>MISSION DE BASE</w:t>
      </w:r>
    </w:p>
    <w:p w14:paraId="1B1CD43C" w14:textId="6D399BE3" w:rsidR="00EF3E32" w:rsidRPr="00E15787" w:rsidRDefault="00234151" w:rsidP="00045ACD">
      <w:pPr>
        <w:jc w:val="both"/>
        <w:rPr>
          <w:rFonts w:ascii="Gill Sans MT" w:hAnsi="Gill Sans MT"/>
          <w:sz w:val="20"/>
          <w:lang w:val="fr-FR"/>
        </w:rPr>
      </w:pPr>
      <w:r>
        <w:rPr>
          <w:rFonts w:ascii="Gill Sans MT" w:hAnsi="Gill Sans MT"/>
          <w:sz w:val="20"/>
          <w:lang w:val="fr-FR"/>
        </w:rPr>
        <w:t xml:space="preserve">La mission de base est </w:t>
      </w:r>
      <w:r w:rsidRPr="00E15787">
        <w:rPr>
          <w:rFonts w:ascii="Gill Sans MT" w:hAnsi="Gill Sans MT"/>
          <w:sz w:val="20"/>
          <w:lang w:val="fr-FR"/>
        </w:rPr>
        <w:t xml:space="preserve">rémunérée suivant un pourcentage HT du montant du prix </w:t>
      </w:r>
      <w:r>
        <w:rPr>
          <w:rFonts w:ascii="Gill Sans MT" w:hAnsi="Gill Sans MT"/>
          <w:sz w:val="20"/>
          <w:lang w:val="fr-FR"/>
        </w:rPr>
        <w:t xml:space="preserve">TTC </w:t>
      </w:r>
      <w:r w:rsidRPr="00E15787">
        <w:rPr>
          <w:rFonts w:ascii="Gill Sans MT" w:hAnsi="Gill Sans MT"/>
          <w:sz w:val="20"/>
          <w:lang w:val="fr-FR"/>
        </w:rPr>
        <w:t>de vente des logements et annexes</w:t>
      </w:r>
      <w:r>
        <w:rPr>
          <w:rFonts w:ascii="Gill Sans MT" w:hAnsi="Gill Sans MT"/>
          <w:sz w:val="20"/>
          <w:lang w:val="fr-FR"/>
        </w:rPr>
        <w:t>, e</w:t>
      </w:r>
      <w:r w:rsidRPr="00234151">
        <w:rPr>
          <w:rFonts w:ascii="Gill Sans MT" w:hAnsi="Gill Sans MT"/>
          <w:sz w:val="20"/>
          <w:lang w:val="fr-FR"/>
        </w:rPr>
        <w:t xml:space="preserve">n contrepartie des moyens mis en œuvre et des frais exposés pour assurer l'exécution des </w:t>
      </w:r>
      <w:r w:rsidR="00A40B05">
        <w:rPr>
          <w:rFonts w:ascii="Gill Sans MT" w:hAnsi="Gill Sans MT"/>
          <w:sz w:val="20"/>
          <w:lang w:val="fr-FR"/>
        </w:rPr>
        <w:t>prestations</w:t>
      </w:r>
      <w:r w:rsidRPr="00234151">
        <w:rPr>
          <w:rFonts w:ascii="Gill Sans MT" w:hAnsi="Gill Sans MT"/>
          <w:sz w:val="20"/>
          <w:lang w:val="fr-FR"/>
        </w:rPr>
        <w:t xml:space="preserve"> qui lui sont confiées,</w:t>
      </w:r>
    </w:p>
    <w:p w14:paraId="3BA30A76" w14:textId="77777777" w:rsidR="00234151" w:rsidRDefault="00234151" w:rsidP="00F536DC">
      <w:pPr>
        <w:jc w:val="both"/>
        <w:rPr>
          <w:rFonts w:ascii="Gill Sans MT" w:hAnsi="Gill Sans MT"/>
          <w:sz w:val="20"/>
          <w:lang w:val="fr-FR"/>
        </w:rPr>
      </w:pPr>
    </w:p>
    <w:p w14:paraId="6CB4DE70" w14:textId="7741003E" w:rsidR="00F536DC" w:rsidRPr="00E15787" w:rsidRDefault="00F536DC" w:rsidP="00F536DC">
      <w:pPr>
        <w:jc w:val="both"/>
        <w:rPr>
          <w:rFonts w:ascii="Gill Sans MT" w:hAnsi="Gill Sans MT"/>
          <w:sz w:val="20"/>
          <w:lang w:val="fr-FR"/>
        </w:rPr>
      </w:pPr>
      <w:proofErr w:type="gramStart"/>
      <w:r w:rsidRPr="00E15787">
        <w:rPr>
          <w:rFonts w:ascii="Gill Sans MT" w:hAnsi="Gill Sans MT"/>
          <w:sz w:val="20"/>
          <w:lang w:val="fr-FR"/>
        </w:rPr>
        <w:t>le</w:t>
      </w:r>
      <w:proofErr w:type="gramEnd"/>
      <w:r w:rsidRPr="00E15787">
        <w:rPr>
          <w:rFonts w:ascii="Gill Sans MT" w:hAnsi="Gill Sans MT"/>
          <w:sz w:val="20"/>
          <w:lang w:val="fr-FR"/>
        </w:rPr>
        <w:t xml:space="preserve"> titulaire reçoit un forfait de rémunération déterminée de la façon suivante pour chaque vente de logement :</w:t>
      </w:r>
    </w:p>
    <w:p w14:paraId="71C664D9" w14:textId="77777777" w:rsidR="00F536DC" w:rsidRPr="00E15787" w:rsidRDefault="00F536DC" w:rsidP="00045ACD">
      <w:pPr>
        <w:jc w:val="both"/>
        <w:rPr>
          <w:rFonts w:ascii="Gill Sans MT" w:hAnsi="Gill Sans MT"/>
          <w:sz w:val="20"/>
          <w:lang w:val="fr-FR"/>
        </w:rPr>
      </w:pPr>
    </w:p>
    <w:p w14:paraId="6317C3E7" w14:textId="6168D700" w:rsidR="00EF3E32" w:rsidRDefault="00EF3E32" w:rsidP="00EF3E32">
      <w:pPr>
        <w:jc w:val="both"/>
        <w:rPr>
          <w:rFonts w:ascii="Gill Sans MT" w:hAnsi="Gill Sans MT"/>
          <w:b/>
          <w:bCs/>
          <w:sz w:val="20"/>
          <w:lang w:val="fr-FR"/>
        </w:rPr>
      </w:pPr>
      <w:r w:rsidRPr="00E15787">
        <w:rPr>
          <w:rFonts w:ascii="Gill Sans MT" w:hAnsi="Gill Sans MT"/>
          <w:b/>
          <w:bCs/>
          <w:sz w:val="20"/>
          <w:lang w:val="fr-FR"/>
        </w:rPr>
        <w:t>% H.T du montant du prix de vente</w:t>
      </w:r>
      <w:r w:rsidR="00A40B05">
        <w:rPr>
          <w:rFonts w:ascii="Gill Sans MT" w:hAnsi="Gill Sans MT"/>
          <w:b/>
          <w:bCs/>
          <w:sz w:val="20"/>
          <w:lang w:val="fr-FR"/>
        </w:rPr>
        <w:t xml:space="preserve"> TTC</w:t>
      </w:r>
      <w:r w:rsidRPr="00E15787">
        <w:rPr>
          <w:rFonts w:ascii="Gill Sans MT" w:hAnsi="Gill Sans MT"/>
          <w:b/>
          <w:bCs/>
          <w:sz w:val="20"/>
          <w:lang w:val="fr-FR"/>
        </w:rPr>
        <w:t xml:space="preserve"> des logements et annexes.</w:t>
      </w:r>
    </w:p>
    <w:p w14:paraId="0B1B3450" w14:textId="77777777" w:rsidR="007E724C" w:rsidRDefault="007E724C" w:rsidP="00EF3E32">
      <w:pPr>
        <w:jc w:val="both"/>
        <w:rPr>
          <w:rFonts w:ascii="Gill Sans MT" w:hAnsi="Gill Sans MT"/>
          <w:b/>
          <w:bCs/>
          <w:sz w:val="20"/>
          <w:lang w:val="fr-FR"/>
        </w:rPr>
      </w:pPr>
    </w:p>
    <w:p w14:paraId="35FF2F0F" w14:textId="6C877FE8" w:rsidR="007E724C" w:rsidRDefault="002F70C5" w:rsidP="00EF3E32">
      <w:pPr>
        <w:jc w:val="both"/>
        <w:rPr>
          <w:rFonts w:ascii="Gill Sans MT" w:hAnsi="Gill Sans MT"/>
          <w:b/>
          <w:bCs/>
          <w:sz w:val="20"/>
          <w:lang w:val="fr-FR"/>
        </w:rPr>
      </w:pPr>
      <w:r>
        <w:rPr>
          <w:rFonts w:ascii="Gill Sans MT" w:hAnsi="Gill Sans MT"/>
          <w:b/>
          <w:bCs/>
          <w:sz w:val="20"/>
          <w:lang w:val="fr-FR"/>
        </w:rPr>
        <w:t>Soit</w:t>
      </w:r>
    </w:p>
    <w:p w14:paraId="24FC6C8B" w14:textId="77777777" w:rsidR="002F70C5" w:rsidRDefault="002F70C5" w:rsidP="00EF3E32">
      <w:pPr>
        <w:jc w:val="both"/>
        <w:rPr>
          <w:rFonts w:ascii="Gill Sans MT" w:hAnsi="Gill Sans MT"/>
          <w:b/>
          <w:bCs/>
          <w:sz w:val="2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C32C8F" w14:paraId="764E1155" w14:textId="77777777" w:rsidTr="001A41DA">
        <w:trPr>
          <w:trHeight w:val="737"/>
        </w:trPr>
        <w:tc>
          <w:tcPr>
            <w:tcW w:w="2434" w:type="dxa"/>
            <w:vAlign w:val="center"/>
          </w:tcPr>
          <w:p w14:paraId="28929577" w14:textId="0AB6CA64" w:rsidR="00C32C8F" w:rsidRPr="004F1050" w:rsidRDefault="00C32C8F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</w:p>
        </w:tc>
        <w:tc>
          <w:tcPr>
            <w:tcW w:w="2434" w:type="dxa"/>
            <w:vAlign w:val="center"/>
          </w:tcPr>
          <w:p w14:paraId="1A7CB480" w14:textId="14588CB8" w:rsidR="00C32C8F" w:rsidRPr="004F1050" w:rsidRDefault="001013C2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Nombre</w:t>
            </w:r>
          </w:p>
        </w:tc>
        <w:tc>
          <w:tcPr>
            <w:tcW w:w="2434" w:type="dxa"/>
            <w:vAlign w:val="center"/>
          </w:tcPr>
          <w:p w14:paraId="13B44FC0" w14:textId="77777777" w:rsidR="00C32C8F" w:rsidRPr="004F1050" w:rsidRDefault="001013C2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Surface habitable</w:t>
            </w:r>
          </w:p>
          <w:p w14:paraId="3D2543CE" w14:textId="3240142F" w:rsidR="001013C2" w:rsidRPr="004F1050" w:rsidRDefault="001013C2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Moyenne en m</w:t>
            </w:r>
            <w:r w:rsidR="009051CB" w:rsidRPr="004F1050">
              <w:rPr>
                <w:rFonts w:ascii="Gill Sans MT" w:hAnsi="Gill Sans MT"/>
                <w:sz w:val="20"/>
                <w:lang w:val="fr-FR"/>
              </w:rPr>
              <w:t>²</w:t>
            </w:r>
          </w:p>
        </w:tc>
        <w:tc>
          <w:tcPr>
            <w:tcW w:w="2434" w:type="dxa"/>
            <w:vAlign w:val="center"/>
          </w:tcPr>
          <w:p w14:paraId="59A6FD3E" w14:textId="46943F28" w:rsidR="00C32C8F" w:rsidRPr="004F1050" w:rsidRDefault="009051CB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Pourcentage HT du prix de vente</w:t>
            </w:r>
          </w:p>
        </w:tc>
      </w:tr>
      <w:tr w:rsidR="00C32C8F" w14:paraId="68228A16" w14:textId="77777777" w:rsidTr="001A41DA">
        <w:trPr>
          <w:trHeight w:val="737"/>
        </w:trPr>
        <w:tc>
          <w:tcPr>
            <w:tcW w:w="2434" w:type="dxa"/>
            <w:vAlign w:val="center"/>
          </w:tcPr>
          <w:p w14:paraId="2BFBD39B" w14:textId="7E7DDA71" w:rsidR="00C32C8F" w:rsidRPr="004F1050" w:rsidRDefault="009E6CA8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Type T</w:t>
            </w:r>
            <w:r w:rsidR="00761FCB">
              <w:rPr>
                <w:rFonts w:ascii="Gill Sans MT" w:hAnsi="Gill Sans MT"/>
                <w:sz w:val="20"/>
                <w:lang w:val="fr-FR"/>
              </w:rPr>
              <w:t>1</w:t>
            </w:r>
          </w:p>
        </w:tc>
        <w:tc>
          <w:tcPr>
            <w:tcW w:w="2434" w:type="dxa"/>
            <w:vAlign w:val="center"/>
          </w:tcPr>
          <w:p w14:paraId="76F1A02C" w14:textId="25AF1253" w:rsidR="006F3442" w:rsidRDefault="00761FCB" w:rsidP="006F3442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4</w:t>
            </w:r>
          </w:p>
        </w:tc>
        <w:tc>
          <w:tcPr>
            <w:tcW w:w="2434" w:type="dxa"/>
            <w:vAlign w:val="center"/>
          </w:tcPr>
          <w:p w14:paraId="2E9AA109" w14:textId="50F496DA" w:rsidR="00C32C8F" w:rsidRDefault="00F75B13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30,6</w:t>
            </w:r>
            <w:r w:rsidR="006F3442">
              <w:rPr>
                <w:rFonts w:ascii="Gill Sans MT" w:hAnsi="Gill Sans MT"/>
                <w:b/>
                <w:bCs/>
                <w:sz w:val="20"/>
                <w:lang w:val="fr-FR"/>
              </w:rPr>
              <w:t xml:space="preserve"> m²</w:t>
            </w:r>
          </w:p>
        </w:tc>
        <w:tc>
          <w:tcPr>
            <w:tcW w:w="2434" w:type="dxa"/>
            <w:vAlign w:val="center"/>
          </w:tcPr>
          <w:p w14:paraId="7D20A338" w14:textId="0F40A4AC" w:rsidR="00C32C8F" w:rsidRDefault="00B25B2D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%</w:t>
            </w:r>
          </w:p>
        </w:tc>
      </w:tr>
      <w:tr w:rsidR="00C32C8F" w14:paraId="1CF78F27" w14:textId="77777777" w:rsidTr="001A41DA">
        <w:trPr>
          <w:trHeight w:val="737"/>
        </w:trPr>
        <w:tc>
          <w:tcPr>
            <w:tcW w:w="2434" w:type="dxa"/>
            <w:vAlign w:val="center"/>
          </w:tcPr>
          <w:p w14:paraId="101859D1" w14:textId="47384C1A" w:rsidR="009E6CA8" w:rsidRPr="004F1050" w:rsidRDefault="009E6CA8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Type T</w:t>
            </w:r>
            <w:r w:rsidR="00761FCB">
              <w:rPr>
                <w:rFonts w:ascii="Gill Sans MT" w:hAnsi="Gill Sans MT"/>
                <w:sz w:val="20"/>
                <w:lang w:val="fr-FR"/>
              </w:rPr>
              <w:t>2</w:t>
            </w:r>
          </w:p>
        </w:tc>
        <w:tc>
          <w:tcPr>
            <w:tcW w:w="2434" w:type="dxa"/>
            <w:vAlign w:val="center"/>
          </w:tcPr>
          <w:p w14:paraId="113A6904" w14:textId="0490D89E" w:rsidR="00C32C8F" w:rsidRDefault="00761FCB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23</w:t>
            </w:r>
          </w:p>
        </w:tc>
        <w:tc>
          <w:tcPr>
            <w:tcW w:w="2434" w:type="dxa"/>
            <w:vAlign w:val="center"/>
          </w:tcPr>
          <w:p w14:paraId="08DB79E0" w14:textId="06F77605" w:rsidR="00C32C8F" w:rsidRDefault="00DD7D61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43,94</w:t>
            </w:r>
            <w:r w:rsidR="006F3442">
              <w:rPr>
                <w:rFonts w:ascii="Gill Sans MT" w:hAnsi="Gill Sans MT"/>
                <w:b/>
                <w:bCs/>
                <w:sz w:val="20"/>
                <w:lang w:val="fr-FR"/>
              </w:rPr>
              <w:t xml:space="preserve"> m</w:t>
            </w:r>
            <w:r w:rsidR="001F4BC0">
              <w:rPr>
                <w:rFonts w:ascii="Gill Sans MT" w:hAnsi="Gill Sans MT"/>
                <w:b/>
                <w:bCs/>
                <w:sz w:val="20"/>
                <w:lang w:val="fr-FR"/>
              </w:rPr>
              <w:t>²</w:t>
            </w:r>
          </w:p>
        </w:tc>
        <w:tc>
          <w:tcPr>
            <w:tcW w:w="2434" w:type="dxa"/>
            <w:vAlign w:val="center"/>
          </w:tcPr>
          <w:p w14:paraId="66DF3B6C" w14:textId="3DFA00D9" w:rsidR="00C32C8F" w:rsidRDefault="00B25B2D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%</w:t>
            </w:r>
          </w:p>
        </w:tc>
      </w:tr>
      <w:tr w:rsidR="00C32C8F" w14:paraId="759691C6" w14:textId="77777777" w:rsidTr="0085443A">
        <w:trPr>
          <w:trHeight w:val="737"/>
        </w:trPr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603B9ABD" w14:textId="1B94B42B" w:rsidR="00C32C8F" w:rsidRPr="004F1050" w:rsidRDefault="009E6CA8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4F1050">
              <w:rPr>
                <w:rFonts w:ascii="Gill Sans MT" w:hAnsi="Gill Sans MT"/>
                <w:sz w:val="20"/>
                <w:lang w:val="fr-FR"/>
              </w:rPr>
              <w:t>Type T</w:t>
            </w:r>
            <w:r w:rsidR="00761FCB">
              <w:rPr>
                <w:rFonts w:ascii="Gill Sans MT" w:hAnsi="Gill Sans MT"/>
                <w:sz w:val="20"/>
                <w:lang w:val="fr-FR"/>
              </w:rPr>
              <w:t>3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69AC411D" w14:textId="070C770E" w:rsidR="00C32C8F" w:rsidRDefault="00761FCB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29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104AEA6D" w14:textId="4492770F" w:rsidR="00C32C8F" w:rsidRDefault="00DD7D61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 xml:space="preserve">63,35 </w:t>
            </w:r>
            <w:r w:rsidR="001F4BC0">
              <w:rPr>
                <w:rFonts w:ascii="Gill Sans MT" w:hAnsi="Gill Sans MT"/>
                <w:b/>
                <w:bCs/>
                <w:sz w:val="20"/>
                <w:lang w:val="fr-FR"/>
              </w:rPr>
              <w:t>m²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251018DD" w14:textId="3AFF5EAC" w:rsidR="00C32C8F" w:rsidRDefault="00B25B2D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>
              <w:rPr>
                <w:rFonts w:ascii="Gill Sans MT" w:hAnsi="Gill Sans MT"/>
                <w:b/>
                <w:bCs/>
                <w:sz w:val="20"/>
                <w:lang w:val="fr-FR"/>
              </w:rPr>
              <w:t>%</w:t>
            </w:r>
          </w:p>
        </w:tc>
      </w:tr>
      <w:tr w:rsidR="00761FCB" w14:paraId="1F6A0385" w14:textId="77777777" w:rsidTr="0085443A">
        <w:trPr>
          <w:trHeight w:val="737"/>
        </w:trPr>
        <w:tc>
          <w:tcPr>
            <w:tcW w:w="24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56426" w14:textId="33A3DFBA" w:rsidR="00761FCB" w:rsidRPr="00761FCB" w:rsidRDefault="00761FCB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761FCB">
              <w:rPr>
                <w:rFonts w:ascii="Gill Sans MT" w:hAnsi="Gill Sans MT"/>
                <w:sz w:val="20"/>
                <w:lang w:val="fr-FR"/>
              </w:rPr>
              <w:t>Type T4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542FF7EB" w14:textId="25F3820F" w:rsidR="00761FCB" w:rsidRPr="0085443A" w:rsidRDefault="00761FCB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85443A">
              <w:rPr>
                <w:rFonts w:ascii="Gill Sans MT" w:hAnsi="Gill Sans MT"/>
                <w:b/>
                <w:bCs/>
                <w:sz w:val="20"/>
                <w:lang w:val="fr-FR"/>
              </w:rPr>
              <w:t>12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4F46E4B6" w14:textId="499DF2A5" w:rsidR="00761FCB" w:rsidRPr="0085443A" w:rsidRDefault="00DD7D61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85443A">
              <w:rPr>
                <w:rFonts w:ascii="Gill Sans MT" w:hAnsi="Gill Sans MT"/>
                <w:b/>
                <w:bCs/>
                <w:sz w:val="20"/>
                <w:lang w:val="fr-FR"/>
              </w:rPr>
              <w:t>81,36 m²</w:t>
            </w:r>
          </w:p>
        </w:tc>
        <w:tc>
          <w:tcPr>
            <w:tcW w:w="24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C0FAFF" w14:textId="2F65B35B" w:rsidR="00761FCB" w:rsidRPr="00922FF3" w:rsidRDefault="00922FF3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922FF3">
              <w:rPr>
                <w:rFonts w:ascii="Gill Sans MT" w:hAnsi="Gill Sans MT"/>
                <w:b/>
                <w:bCs/>
                <w:sz w:val="20"/>
                <w:lang w:val="fr-FR"/>
              </w:rPr>
              <w:t>%</w:t>
            </w:r>
          </w:p>
        </w:tc>
      </w:tr>
      <w:tr w:rsidR="000F68A4" w14:paraId="590447E9" w14:textId="77777777" w:rsidTr="0085443A">
        <w:trPr>
          <w:trHeight w:val="737"/>
        </w:trPr>
        <w:tc>
          <w:tcPr>
            <w:tcW w:w="24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D3139B" w14:textId="57A93D74" w:rsidR="000F68A4" w:rsidRPr="00761FCB" w:rsidRDefault="00761FCB" w:rsidP="001A41DA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761FCB">
              <w:rPr>
                <w:rFonts w:ascii="Gill Sans MT" w:hAnsi="Gill Sans MT"/>
                <w:sz w:val="20"/>
                <w:lang w:val="fr-FR"/>
              </w:rPr>
              <w:t>Type T5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2EA3DF47" w14:textId="3F7F5C15" w:rsidR="000F68A4" w:rsidRPr="0085443A" w:rsidRDefault="00F75B13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85443A">
              <w:rPr>
                <w:rFonts w:ascii="Gill Sans MT" w:hAnsi="Gill Sans MT"/>
                <w:b/>
                <w:bCs/>
                <w:sz w:val="20"/>
                <w:lang w:val="fr-FR"/>
              </w:rPr>
              <w:t>4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5FB96296" w14:textId="3EE3CF3F" w:rsidR="000F68A4" w:rsidRPr="0085443A" w:rsidRDefault="00DD7D61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85443A">
              <w:rPr>
                <w:rFonts w:ascii="Gill Sans MT" w:hAnsi="Gill Sans MT"/>
                <w:b/>
                <w:bCs/>
                <w:sz w:val="20"/>
                <w:lang w:val="fr-FR"/>
              </w:rPr>
              <w:t>100,13 m²</w:t>
            </w:r>
          </w:p>
        </w:tc>
        <w:tc>
          <w:tcPr>
            <w:tcW w:w="24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07EC62" w14:textId="6B9E66C0" w:rsidR="000F68A4" w:rsidRPr="00922FF3" w:rsidRDefault="00922FF3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922FF3">
              <w:rPr>
                <w:rFonts w:ascii="Gill Sans MT" w:hAnsi="Gill Sans MT"/>
                <w:b/>
                <w:bCs/>
                <w:sz w:val="20"/>
                <w:lang w:val="fr-FR"/>
              </w:rPr>
              <w:t>%</w:t>
            </w:r>
          </w:p>
        </w:tc>
      </w:tr>
      <w:tr w:rsidR="009E6CA8" w14:paraId="100552E9" w14:textId="77777777" w:rsidTr="0085443A">
        <w:trPr>
          <w:trHeight w:val="737"/>
        </w:trPr>
        <w:tc>
          <w:tcPr>
            <w:tcW w:w="243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8C39EAC" w14:textId="77777777" w:rsidR="009E6CA8" w:rsidRDefault="009E6CA8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</w:p>
        </w:tc>
        <w:tc>
          <w:tcPr>
            <w:tcW w:w="2434" w:type="dxa"/>
            <w:tcBorders>
              <w:top w:val="single" w:sz="4" w:space="0" w:color="auto"/>
            </w:tcBorders>
            <w:vAlign w:val="center"/>
          </w:tcPr>
          <w:p w14:paraId="63AB23C5" w14:textId="73CCB21A" w:rsidR="009E6CA8" w:rsidRPr="00F75B13" w:rsidRDefault="00F75B13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F75B13">
              <w:rPr>
                <w:rFonts w:ascii="Gill Sans MT" w:hAnsi="Gill Sans MT"/>
                <w:b/>
                <w:bCs/>
                <w:sz w:val="20"/>
                <w:lang w:val="fr-FR"/>
              </w:rPr>
              <w:t>72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center"/>
          </w:tcPr>
          <w:p w14:paraId="37881D00" w14:textId="6C9B28E1" w:rsidR="009E6CA8" w:rsidRPr="00935134" w:rsidRDefault="00935134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  <w:r w:rsidRPr="00935134">
              <w:rPr>
                <w:rFonts w:ascii="Gill Sans MT" w:hAnsi="Gill Sans MT"/>
                <w:b/>
                <w:bCs/>
                <w:sz w:val="20"/>
                <w:lang w:val="fr-FR"/>
              </w:rPr>
              <w:t>4347</w:t>
            </w:r>
            <w:r w:rsidR="00BA0B6F" w:rsidRPr="00935134">
              <w:rPr>
                <w:rFonts w:ascii="Gill Sans MT" w:hAnsi="Gill Sans MT"/>
                <w:b/>
                <w:bCs/>
                <w:sz w:val="20"/>
                <w:lang w:val="fr-FR"/>
              </w:rPr>
              <w:t xml:space="preserve"> m²</w:t>
            </w:r>
          </w:p>
        </w:tc>
        <w:tc>
          <w:tcPr>
            <w:tcW w:w="243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BCD5A12" w14:textId="77777777" w:rsidR="009E6CA8" w:rsidRDefault="009E6CA8" w:rsidP="001A41DA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</w:p>
        </w:tc>
      </w:tr>
    </w:tbl>
    <w:p w14:paraId="49E7AFA8" w14:textId="77777777" w:rsidR="00F06478" w:rsidRPr="00E15787" w:rsidRDefault="00F06478" w:rsidP="00EF3E32">
      <w:pPr>
        <w:jc w:val="both"/>
        <w:rPr>
          <w:rFonts w:ascii="Gill Sans MT" w:hAnsi="Gill Sans MT"/>
          <w:b/>
          <w:bCs/>
          <w:sz w:val="20"/>
          <w:lang w:val="fr-FR"/>
        </w:rPr>
      </w:pPr>
    </w:p>
    <w:p w14:paraId="21C3647D" w14:textId="77777777" w:rsidR="00EF3E32" w:rsidRDefault="00EF3E32" w:rsidP="00045ACD">
      <w:pPr>
        <w:jc w:val="both"/>
        <w:rPr>
          <w:rFonts w:ascii="Gill Sans MT" w:hAnsi="Gill Sans MT"/>
          <w:sz w:val="20"/>
          <w:lang w:val="fr-FR"/>
        </w:rPr>
      </w:pPr>
    </w:p>
    <w:p w14:paraId="081054F7" w14:textId="77777777" w:rsidR="00E15787" w:rsidRDefault="00E15787" w:rsidP="00045ACD">
      <w:pPr>
        <w:jc w:val="both"/>
        <w:rPr>
          <w:rFonts w:ascii="Gill Sans MT" w:hAnsi="Gill Sans MT"/>
          <w:sz w:val="20"/>
          <w:lang w:val="fr-FR"/>
        </w:rPr>
      </w:pPr>
    </w:p>
    <w:p w14:paraId="05C5CC9B" w14:textId="77777777" w:rsidR="00501AD9" w:rsidRDefault="00501AD9" w:rsidP="00045ACD">
      <w:pPr>
        <w:jc w:val="both"/>
        <w:rPr>
          <w:rFonts w:ascii="Gill Sans MT" w:hAnsi="Gill Sans MT"/>
          <w:sz w:val="20"/>
          <w:lang w:val="fr-FR"/>
        </w:rPr>
      </w:pPr>
    </w:p>
    <w:p w14:paraId="123ABF94" w14:textId="77777777" w:rsidR="00501AD9" w:rsidRPr="00E15787" w:rsidRDefault="00501AD9" w:rsidP="00045ACD">
      <w:pPr>
        <w:jc w:val="both"/>
        <w:rPr>
          <w:rFonts w:ascii="Gill Sans MT" w:hAnsi="Gill Sans MT"/>
          <w:sz w:val="20"/>
          <w:lang w:val="fr-FR"/>
        </w:rPr>
      </w:pPr>
    </w:p>
    <w:p w14:paraId="6C3001DB" w14:textId="3D1E7DB4" w:rsidR="00EA007C" w:rsidRDefault="00EA007C" w:rsidP="00EA007C">
      <w:pPr>
        <w:pStyle w:val="Titre2"/>
      </w:pPr>
      <w:r>
        <w:t>Prestations supplémentaires éventuelles – PSE</w:t>
      </w:r>
    </w:p>
    <w:p w14:paraId="7C041C62" w14:textId="3B107004" w:rsidR="002309CE" w:rsidRPr="002309CE" w:rsidRDefault="002309CE" w:rsidP="002309CE">
      <w:pPr>
        <w:rPr>
          <w:i/>
          <w:iCs/>
          <w:color w:val="EE0000"/>
          <w:lang w:val="fr-FR" w:eastAsia="fr-FR"/>
        </w:rPr>
      </w:pPr>
      <w:r w:rsidRPr="002309CE">
        <w:rPr>
          <w:i/>
          <w:iCs/>
          <w:color w:val="EE0000"/>
          <w:lang w:val="fr-FR" w:eastAsia="fr-FR"/>
        </w:rPr>
        <w:t>A renseigner obligatoirement, dans les cas où ces prestations sont proposées à titre gracieux, veuillez mettre 0.</w:t>
      </w:r>
    </w:p>
    <w:p w14:paraId="590C62C2" w14:textId="77777777" w:rsidR="002309CE" w:rsidRPr="002309CE" w:rsidRDefault="002309CE" w:rsidP="002309CE">
      <w:pPr>
        <w:rPr>
          <w:lang w:val="fr-FR" w:eastAsia="fr-FR"/>
        </w:rPr>
      </w:pPr>
    </w:p>
    <w:p w14:paraId="583EDABE" w14:textId="5C030130" w:rsidR="00EA007C" w:rsidRPr="00EA007C" w:rsidRDefault="00EA007C" w:rsidP="00E31075">
      <w:pPr>
        <w:pStyle w:val="Titre3"/>
        <w:ind w:left="284"/>
        <w:rPr>
          <w:lang w:val="fr-FR"/>
        </w:rPr>
      </w:pPr>
      <w:r w:rsidRPr="00EA007C">
        <w:rPr>
          <w:lang w:val="fr-FR"/>
        </w:rPr>
        <w:t xml:space="preserve"> «</w:t>
      </w:r>
      <w:r w:rsidRPr="00EA007C">
        <w:rPr>
          <w:rFonts w:ascii="Arial" w:hAnsi="Arial" w:cs="Arial"/>
          <w:lang w:val="fr-FR"/>
        </w:rPr>
        <w:t> </w:t>
      </w:r>
      <w:r w:rsidRPr="00EA007C">
        <w:rPr>
          <w:lang w:val="fr-FR"/>
        </w:rPr>
        <w:t xml:space="preserve">Accompagnement </w:t>
      </w:r>
      <w:r>
        <w:rPr>
          <w:rFonts w:cs="Gill Sans MT"/>
          <w:lang w:val="fr-FR"/>
        </w:rPr>
        <w:t xml:space="preserve">dans la gestions des </w:t>
      </w:r>
      <w:r w:rsidR="00E15787">
        <w:rPr>
          <w:rFonts w:cs="Gill Sans MT"/>
          <w:lang w:val="fr-FR"/>
        </w:rPr>
        <w:t>TMA</w:t>
      </w:r>
      <w:r w:rsidR="00E15787" w:rsidRPr="00EA007C">
        <w:rPr>
          <w:lang w:val="fr-FR"/>
        </w:rPr>
        <w:t xml:space="preserve"> »</w:t>
      </w:r>
      <w:r w:rsidRPr="00EA007C">
        <w:rPr>
          <w:lang w:val="fr-FR"/>
        </w:rPr>
        <w:t xml:space="preserve"> - Article </w:t>
      </w:r>
      <w:r w:rsidR="00E15787">
        <w:rPr>
          <w:lang w:val="fr-FR"/>
        </w:rPr>
        <w:t>3</w:t>
      </w:r>
      <w:r w:rsidR="00E15787" w:rsidRPr="00EA007C">
        <w:rPr>
          <w:lang w:val="fr-FR"/>
        </w:rPr>
        <w:t xml:space="preserve">.1 </w:t>
      </w:r>
      <w:r w:rsidR="00E15787">
        <w:rPr>
          <w:lang w:val="fr-FR"/>
        </w:rPr>
        <w:t>du</w:t>
      </w:r>
      <w:r w:rsidRPr="00EA007C">
        <w:rPr>
          <w:lang w:val="fr-FR"/>
        </w:rPr>
        <w:t xml:space="preserve"> CCTP :  </w:t>
      </w:r>
    </w:p>
    <w:p w14:paraId="7E5A9EEF" w14:textId="77777777" w:rsidR="00EA007C" w:rsidRPr="00EA007C" w:rsidRDefault="00EA007C" w:rsidP="00EA007C">
      <w:pPr>
        <w:jc w:val="both"/>
        <w:rPr>
          <w:rFonts w:ascii="Gill Sans MT" w:hAnsi="Gill Sans MT"/>
          <w:lang w:val="fr-FR"/>
        </w:rPr>
      </w:pPr>
      <w:r w:rsidRPr="00EA007C">
        <w:rPr>
          <w:rFonts w:ascii="Gill Sans MT" w:hAnsi="Gill Sans MT"/>
          <w:lang w:val="fr-FR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A007C" w:rsidRPr="00EA007C" w14:paraId="5FA8424B" w14:textId="77777777" w:rsidTr="00E15787">
        <w:trPr>
          <w:trHeight w:val="300"/>
          <w:jc w:val="center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036F3" w14:textId="1EB74395" w:rsidR="00EA007C" w:rsidRPr="00EA007C" w:rsidRDefault="00EA007C" w:rsidP="00E15787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EA007C">
              <w:rPr>
                <w:rFonts w:ascii="Gill Sans MT" w:hAnsi="Gill Sans MT"/>
                <w:sz w:val="20"/>
                <w:lang w:val="fr-FR"/>
              </w:rPr>
              <w:t>Montant unitaire HT</w:t>
            </w:r>
            <w:r w:rsidR="00E15787" w:rsidRPr="00790BE7">
              <w:rPr>
                <w:rFonts w:ascii="Gill Sans MT" w:hAnsi="Gill Sans MT"/>
                <w:sz w:val="20"/>
                <w:lang w:val="fr-FR"/>
              </w:rPr>
              <w:t>/Logement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8F97F" w14:textId="768B9841" w:rsidR="00EA007C" w:rsidRPr="00EA007C" w:rsidRDefault="00EA007C" w:rsidP="00E15787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EA007C">
              <w:rPr>
                <w:rFonts w:ascii="Gill Sans MT" w:hAnsi="Gill Sans MT"/>
                <w:sz w:val="20"/>
                <w:lang w:val="fr-FR"/>
              </w:rPr>
              <w:t>Montant unitaire TTC </w:t>
            </w:r>
            <w:r w:rsidR="00E15787" w:rsidRPr="00790BE7">
              <w:rPr>
                <w:rFonts w:ascii="Gill Sans MT" w:hAnsi="Gill Sans MT"/>
                <w:sz w:val="20"/>
                <w:lang w:val="fr-FR"/>
              </w:rPr>
              <w:t>/Logement</w:t>
            </w:r>
          </w:p>
        </w:tc>
      </w:tr>
      <w:tr w:rsidR="00EA007C" w:rsidRPr="00EA007C" w14:paraId="1A99B4F6" w14:textId="77777777" w:rsidTr="00E15787">
        <w:trPr>
          <w:trHeight w:val="454"/>
          <w:jc w:val="center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33F58" w14:textId="002C6F89" w:rsidR="00EA007C" w:rsidRPr="00EA007C" w:rsidRDefault="00EA007C" w:rsidP="00E15787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1C686" w14:textId="43BF83AE" w:rsidR="00EA007C" w:rsidRPr="00EA007C" w:rsidRDefault="00EA007C" w:rsidP="00E15787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</w:p>
        </w:tc>
      </w:tr>
    </w:tbl>
    <w:p w14:paraId="33B547BB" w14:textId="77777777" w:rsidR="00EA007C" w:rsidRDefault="00EA007C" w:rsidP="00045ACD">
      <w:pPr>
        <w:jc w:val="both"/>
        <w:rPr>
          <w:rFonts w:ascii="Gill Sans MT" w:hAnsi="Gill Sans MT"/>
          <w:lang w:val="fr-FR"/>
        </w:rPr>
      </w:pPr>
    </w:p>
    <w:p w14:paraId="2706C2FF" w14:textId="124CA6FA" w:rsidR="00E15787" w:rsidRPr="00EA007C" w:rsidRDefault="00E15787" w:rsidP="00E15787">
      <w:pPr>
        <w:pStyle w:val="Titre3"/>
        <w:ind w:left="284"/>
        <w:rPr>
          <w:lang w:val="fr-FR"/>
        </w:rPr>
      </w:pPr>
      <w:r w:rsidRPr="00EA007C">
        <w:rPr>
          <w:lang w:val="fr-FR"/>
        </w:rPr>
        <w:t>«</w:t>
      </w:r>
      <w:r>
        <w:rPr>
          <w:rFonts w:ascii="Arial" w:hAnsi="Arial" w:cs="Arial"/>
          <w:lang w:val="fr-FR"/>
        </w:rPr>
        <w:t xml:space="preserve"> </w:t>
      </w:r>
      <w:r w:rsidRPr="00E15787">
        <w:rPr>
          <w:lang w:val="fr-FR"/>
        </w:rPr>
        <w:t>VISITES</w:t>
      </w:r>
      <w:r w:rsidRPr="00EA007C">
        <w:rPr>
          <w:lang w:val="fr-FR"/>
        </w:rPr>
        <w:t xml:space="preserve"> » - Article </w:t>
      </w:r>
      <w:r w:rsidR="00A40B05">
        <w:rPr>
          <w:lang w:val="fr-FR"/>
        </w:rPr>
        <w:t>3</w:t>
      </w:r>
      <w:r w:rsidR="00A40B05" w:rsidRPr="00EA007C">
        <w:rPr>
          <w:lang w:val="fr-FR"/>
        </w:rPr>
        <w:t>.</w:t>
      </w:r>
      <w:r w:rsidR="00A40B05">
        <w:rPr>
          <w:lang w:val="fr-FR"/>
        </w:rPr>
        <w:t>2</w:t>
      </w:r>
      <w:r w:rsidR="00A40B05" w:rsidRPr="00EA007C">
        <w:rPr>
          <w:lang w:val="fr-FR"/>
        </w:rPr>
        <w:t xml:space="preserve"> </w:t>
      </w:r>
      <w:r w:rsidR="00A40B05">
        <w:rPr>
          <w:lang w:val="fr-FR"/>
        </w:rPr>
        <w:t>du</w:t>
      </w:r>
      <w:r w:rsidRPr="00EA007C">
        <w:rPr>
          <w:lang w:val="fr-FR"/>
        </w:rPr>
        <w:t xml:space="preserve"> CCTP :  </w:t>
      </w:r>
    </w:p>
    <w:p w14:paraId="49737100" w14:textId="77777777" w:rsidR="00E15787" w:rsidRPr="00EA007C" w:rsidRDefault="00E15787" w:rsidP="00E15787">
      <w:pPr>
        <w:jc w:val="both"/>
        <w:rPr>
          <w:rFonts w:ascii="Gill Sans MT" w:hAnsi="Gill Sans MT"/>
          <w:lang w:val="fr-FR"/>
        </w:rPr>
      </w:pPr>
      <w:r w:rsidRPr="00EA007C">
        <w:rPr>
          <w:rFonts w:ascii="Gill Sans MT" w:hAnsi="Gill Sans MT"/>
          <w:lang w:val="fr-FR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15787" w:rsidRPr="00EA007C" w14:paraId="02D1BB1F" w14:textId="77777777" w:rsidTr="008F0AFF">
        <w:trPr>
          <w:trHeight w:val="300"/>
          <w:jc w:val="center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2E7F6" w14:textId="77777777" w:rsidR="00E15787" w:rsidRPr="00EA007C" w:rsidRDefault="00E15787" w:rsidP="008F0AFF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EA007C">
              <w:rPr>
                <w:rFonts w:ascii="Gill Sans MT" w:hAnsi="Gill Sans MT"/>
                <w:sz w:val="20"/>
                <w:lang w:val="fr-FR"/>
              </w:rPr>
              <w:t>Montant unitaire HT</w:t>
            </w:r>
            <w:r w:rsidRPr="00790BE7">
              <w:rPr>
                <w:rFonts w:ascii="Gill Sans MT" w:hAnsi="Gill Sans MT"/>
                <w:sz w:val="20"/>
                <w:lang w:val="fr-FR"/>
              </w:rPr>
              <w:t>/Logement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9B5D7" w14:textId="77777777" w:rsidR="00E15787" w:rsidRPr="00EA007C" w:rsidRDefault="00E15787" w:rsidP="008F0AFF">
            <w:pPr>
              <w:jc w:val="center"/>
              <w:rPr>
                <w:rFonts w:ascii="Gill Sans MT" w:hAnsi="Gill Sans MT"/>
                <w:sz w:val="20"/>
                <w:lang w:val="fr-FR"/>
              </w:rPr>
            </w:pPr>
            <w:r w:rsidRPr="00EA007C">
              <w:rPr>
                <w:rFonts w:ascii="Gill Sans MT" w:hAnsi="Gill Sans MT"/>
                <w:sz w:val="20"/>
                <w:lang w:val="fr-FR"/>
              </w:rPr>
              <w:t>Montant unitaire TTC </w:t>
            </w:r>
            <w:r w:rsidRPr="00790BE7">
              <w:rPr>
                <w:rFonts w:ascii="Gill Sans MT" w:hAnsi="Gill Sans MT"/>
                <w:sz w:val="20"/>
                <w:lang w:val="fr-FR"/>
              </w:rPr>
              <w:t>/Logement</w:t>
            </w:r>
          </w:p>
        </w:tc>
      </w:tr>
      <w:tr w:rsidR="00E15787" w:rsidRPr="00EA007C" w14:paraId="6DBDE0D9" w14:textId="77777777" w:rsidTr="008F0AFF">
        <w:trPr>
          <w:trHeight w:val="454"/>
          <w:jc w:val="center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448B6" w14:textId="77777777" w:rsidR="00E15787" w:rsidRPr="00EA007C" w:rsidRDefault="00E15787" w:rsidP="008F0AFF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664DA8" w14:textId="77777777" w:rsidR="00E15787" w:rsidRPr="00EA007C" w:rsidRDefault="00E15787" w:rsidP="008F0AFF">
            <w:pPr>
              <w:jc w:val="center"/>
              <w:rPr>
                <w:rFonts w:ascii="Gill Sans MT" w:hAnsi="Gill Sans MT"/>
                <w:b/>
                <w:bCs/>
                <w:sz w:val="20"/>
                <w:lang w:val="fr-FR"/>
              </w:rPr>
            </w:pPr>
          </w:p>
        </w:tc>
      </w:tr>
    </w:tbl>
    <w:p w14:paraId="6DE96D1F" w14:textId="41AA9637" w:rsidR="00715DBD" w:rsidRDefault="00715DBD" w:rsidP="00045ACD">
      <w:pPr>
        <w:jc w:val="both"/>
        <w:rPr>
          <w:rFonts w:ascii="Gill Sans MT" w:hAnsi="Gill Sans MT"/>
          <w:lang w:val="fr-FR"/>
        </w:rPr>
      </w:pPr>
    </w:p>
    <w:p w14:paraId="59162587" w14:textId="77777777" w:rsidR="00EA007C" w:rsidRPr="00F536DC" w:rsidRDefault="00EA007C" w:rsidP="00045ACD">
      <w:pPr>
        <w:jc w:val="both"/>
        <w:rPr>
          <w:rFonts w:ascii="Gill Sans MT" w:hAnsi="Gill Sans MT"/>
          <w:lang w:val="fr-FR"/>
        </w:rPr>
      </w:pPr>
    </w:p>
    <w:p w14:paraId="5FF2D4A4" w14:textId="77777777" w:rsidR="00F50F93" w:rsidRPr="00552479" w:rsidRDefault="00C51086" w:rsidP="00DD567D">
      <w:pPr>
        <w:pStyle w:val="Titre1"/>
      </w:pPr>
      <w:bookmarkStart w:id="1" w:name="_Toc170459907"/>
      <w:r w:rsidRPr="00C51086">
        <w:rPr>
          <w:lang w:val="fr-CA"/>
        </w:rPr>
        <w:t>Règlement des comptes</w:t>
      </w:r>
      <w:bookmarkEnd w:id="1"/>
    </w:p>
    <w:p w14:paraId="057B006E" w14:textId="77777777" w:rsidR="00A40B05" w:rsidRDefault="00A40B05" w:rsidP="00C51086">
      <w:pPr>
        <w:jc w:val="both"/>
        <w:rPr>
          <w:rFonts w:ascii="Gill Sans MT" w:eastAsia="Calibri" w:hAnsi="Gill Sans MT" w:cs="Segoe UI"/>
          <w:color w:val="000000"/>
          <w:sz w:val="20"/>
          <w:lang w:val="fr-FR" w:eastAsia="fr-FR"/>
        </w:rPr>
      </w:pPr>
    </w:p>
    <w:p w14:paraId="01D4917E" w14:textId="1EED0239" w:rsidR="00C51086" w:rsidRPr="00790BE7" w:rsidRDefault="00C51086" w:rsidP="00C51086">
      <w:pPr>
        <w:jc w:val="both"/>
        <w:rPr>
          <w:rFonts w:ascii="Gill Sans MT" w:eastAsia="Calibri" w:hAnsi="Gill Sans MT" w:cs="Segoe UI"/>
          <w:color w:val="000000"/>
          <w:sz w:val="20"/>
          <w:lang w:val="fr-FR" w:eastAsia="fr-FR"/>
        </w:rPr>
      </w:pPr>
      <w:r w:rsidRPr="00790BE7">
        <w:rPr>
          <w:rFonts w:ascii="Gill Sans MT" w:eastAsia="Calibri" w:hAnsi="Gill Sans MT" w:cs="Segoe UI"/>
          <w:color w:val="000000"/>
          <w:sz w:val="20"/>
          <w:lang w:val="fr-FR" w:eastAsia="fr-FR"/>
        </w:rPr>
        <w:t>Il ne sera pas fait d’avance au mandataire.</w:t>
      </w:r>
    </w:p>
    <w:p w14:paraId="52DE3031" w14:textId="77777777" w:rsidR="00C51086" w:rsidRPr="00790BE7" w:rsidRDefault="00C51086" w:rsidP="00C51086">
      <w:pPr>
        <w:jc w:val="both"/>
        <w:rPr>
          <w:rFonts w:ascii="Gill Sans MT" w:eastAsia="Calibri" w:hAnsi="Gill Sans MT" w:cs="Segoe UI"/>
          <w:color w:val="000000"/>
          <w:sz w:val="20"/>
          <w:lang w:val="fr-FR" w:eastAsia="fr-FR"/>
        </w:rPr>
      </w:pPr>
    </w:p>
    <w:p w14:paraId="30EBA218" w14:textId="77777777" w:rsidR="00C51086" w:rsidRPr="00790BE7" w:rsidRDefault="00C51086" w:rsidP="00C51086">
      <w:pPr>
        <w:jc w:val="both"/>
        <w:rPr>
          <w:rFonts w:ascii="Gill Sans MT" w:eastAsia="Calibri" w:hAnsi="Gill Sans MT" w:cs="Segoe UI"/>
          <w:color w:val="000000"/>
          <w:sz w:val="20"/>
          <w:lang w:val="fr-FR" w:eastAsia="fr-FR"/>
        </w:rPr>
      </w:pPr>
      <w:r w:rsidRPr="00790BE7">
        <w:rPr>
          <w:rFonts w:ascii="Gill Sans MT" w:eastAsia="Calibri" w:hAnsi="Gill Sans MT" w:cs="Segoe UI"/>
          <w:color w:val="000000"/>
          <w:sz w:val="20"/>
          <w:lang w:val="fr-FR" w:eastAsia="fr-FR"/>
        </w:rPr>
        <w:t>Le règlement des honoraires s’effectuera par logement, dans un délai de 45 jours à réception de la facture.</w:t>
      </w:r>
    </w:p>
    <w:p w14:paraId="5AB6387A" w14:textId="77777777" w:rsidR="00C51086" w:rsidRPr="00790BE7" w:rsidRDefault="00C51086" w:rsidP="00C51086">
      <w:pPr>
        <w:jc w:val="both"/>
        <w:rPr>
          <w:rFonts w:ascii="Gill Sans MT" w:eastAsia="Calibri" w:hAnsi="Gill Sans MT" w:cs="Segoe UI"/>
          <w:color w:val="000000"/>
          <w:sz w:val="20"/>
          <w:lang w:val="fr-FR" w:eastAsia="fr-FR"/>
        </w:rPr>
      </w:pPr>
    </w:p>
    <w:p w14:paraId="1BA17E48" w14:textId="77777777" w:rsidR="00C51086" w:rsidRPr="00790BE7" w:rsidRDefault="00C51086" w:rsidP="00C51086">
      <w:pPr>
        <w:jc w:val="both"/>
        <w:rPr>
          <w:rFonts w:ascii="Gill Sans MT" w:eastAsia="Calibri" w:hAnsi="Gill Sans MT" w:cs="Segoe UI"/>
          <w:color w:val="000000"/>
          <w:sz w:val="20"/>
          <w:lang w:val="fr-FR" w:eastAsia="fr-FR"/>
        </w:rPr>
      </w:pPr>
      <w:r w:rsidRPr="00790BE7">
        <w:rPr>
          <w:rFonts w:ascii="Gill Sans MT" w:eastAsia="Calibri" w:hAnsi="Gill Sans MT" w:cs="Segoe UI"/>
          <w:color w:val="000000"/>
          <w:sz w:val="20"/>
          <w:lang w:val="fr-FR" w:eastAsia="fr-FR"/>
        </w:rPr>
        <w:t>L'acheteur se libérera des sommes dues au titre du marché en faisant porter le montant au crédit du ou des comptes suivants (joindre les RIB) :</w:t>
      </w:r>
    </w:p>
    <w:p w14:paraId="1D766175" w14:textId="77777777" w:rsidR="00C51086" w:rsidRPr="00790BE7" w:rsidRDefault="00C51086" w:rsidP="00552479">
      <w:pPr>
        <w:rPr>
          <w:rFonts w:ascii="Gill Sans MT" w:hAnsi="Gill Sans MT"/>
          <w:sz w:val="20"/>
        </w:rPr>
      </w:pPr>
    </w:p>
    <w:p w14:paraId="61857C0D" w14:textId="77777777" w:rsidR="009D7528" w:rsidRPr="00790BE7" w:rsidRDefault="009D7528" w:rsidP="009D7528">
      <w:pPr>
        <w:rPr>
          <w:rFonts w:ascii="Gill Sans MT" w:hAnsi="Gill Sans MT"/>
          <w:b/>
          <w:sz w:val="20"/>
          <w:lang w:val="fr-FR"/>
        </w:rPr>
      </w:pPr>
      <w:permStart w:id="1895252588" w:edGrp="everyone" w:colFirst="1" w:colLast="1"/>
      <w:r w:rsidRPr="00790BE7">
        <w:rPr>
          <w:rFonts w:ascii="Gill Sans MT" w:hAnsi="Gill Sans MT"/>
          <w:b/>
          <w:sz w:val="20"/>
          <w:lang w:val="fr-FR"/>
        </w:rPr>
        <w:t></w:t>
      </w:r>
      <w:permEnd w:id="1895252588"/>
      <w:r w:rsidRPr="00790BE7">
        <w:rPr>
          <w:rFonts w:ascii="Gill Sans MT" w:hAnsi="Gill Sans MT"/>
          <w:b/>
          <w:sz w:val="20"/>
          <w:lang w:val="fr-FR"/>
        </w:rPr>
        <w:t xml:space="preserve"> Titulaire unique</w:t>
      </w:r>
    </w:p>
    <w:p w14:paraId="58F4E18D" w14:textId="77777777" w:rsidR="009D7528" w:rsidRPr="00790BE7" w:rsidRDefault="009D7528" w:rsidP="00552479">
      <w:pPr>
        <w:rPr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6491"/>
      </w:tblGrid>
      <w:tr w:rsidR="00552479" w:rsidRPr="00790BE7" w14:paraId="269B8EBF" w14:textId="77777777" w:rsidTr="005970D6">
        <w:trPr>
          <w:trHeight w:val="340"/>
        </w:trPr>
        <w:tc>
          <w:tcPr>
            <w:tcW w:w="3115" w:type="dxa"/>
          </w:tcPr>
          <w:p w14:paraId="457DCE77" w14:textId="77777777" w:rsidR="00552479" w:rsidRPr="00790BE7" w:rsidRDefault="00552479" w:rsidP="00552479">
            <w:pPr>
              <w:rPr>
                <w:rFonts w:ascii="Gill Sans MT" w:hAnsi="Gill Sans MT" w:cs="Calibri"/>
                <w:b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"/>
                <w:b/>
                <w:sz w:val="20"/>
                <w:lang w:val="fr-FR" w:eastAsia="fr-FR"/>
              </w:rPr>
              <w:t>TITULAIRE</w:t>
            </w:r>
          </w:p>
        </w:tc>
        <w:tc>
          <w:tcPr>
            <w:tcW w:w="6491" w:type="dxa"/>
          </w:tcPr>
          <w:p w14:paraId="066688D2" w14:textId="77777777" w:rsidR="00552479" w:rsidRPr="00790BE7" w:rsidRDefault="00552479" w:rsidP="00552479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</w:p>
        </w:tc>
      </w:tr>
      <w:tr w:rsidR="00552479" w:rsidRPr="00790BE7" w14:paraId="403B40D8" w14:textId="77777777" w:rsidTr="005970D6">
        <w:trPr>
          <w:trHeight w:val="340"/>
        </w:trPr>
        <w:tc>
          <w:tcPr>
            <w:tcW w:w="3115" w:type="dxa"/>
          </w:tcPr>
          <w:p w14:paraId="38C0008A" w14:textId="77777777" w:rsidR="00552479" w:rsidRPr="00790BE7" w:rsidRDefault="00552479" w:rsidP="00552479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Nom du Titulaire</w:t>
            </w:r>
          </w:p>
        </w:tc>
        <w:tc>
          <w:tcPr>
            <w:tcW w:w="6491" w:type="dxa"/>
          </w:tcPr>
          <w:p w14:paraId="38E18F17" w14:textId="77777777" w:rsidR="00552479" w:rsidRPr="00790BE7" w:rsidRDefault="00552479" w:rsidP="00552479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2" w:name="Texte12"/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  <w:bookmarkEnd w:id="2"/>
          </w:p>
        </w:tc>
      </w:tr>
      <w:tr w:rsidR="00552479" w:rsidRPr="00790BE7" w14:paraId="17796C0A" w14:textId="77777777" w:rsidTr="005970D6">
        <w:trPr>
          <w:trHeight w:val="340"/>
        </w:trPr>
        <w:tc>
          <w:tcPr>
            <w:tcW w:w="3115" w:type="dxa"/>
          </w:tcPr>
          <w:p w14:paraId="3C336FFE" w14:textId="77777777" w:rsidR="00552479" w:rsidRPr="00790BE7" w:rsidRDefault="00552479" w:rsidP="00552479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Domiciliation</w:t>
            </w:r>
          </w:p>
        </w:tc>
        <w:tc>
          <w:tcPr>
            <w:tcW w:w="6491" w:type="dxa"/>
          </w:tcPr>
          <w:p w14:paraId="1C5C2EBB" w14:textId="77777777" w:rsidR="00552479" w:rsidRPr="00790BE7" w:rsidRDefault="00552479" w:rsidP="00552479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3" w:name="Texte13"/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  <w:bookmarkEnd w:id="3"/>
          </w:p>
        </w:tc>
      </w:tr>
      <w:tr w:rsidR="00552479" w:rsidRPr="00790BE7" w14:paraId="55B75787" w14:textId="77777777" w:rsidTr="005970D6">
        <w:trPr>
          <w:trHeight w:val="340"/>
        </w:trPr>
        <w:tc>
          <w:tcPr>
            <w:tcW w:w="3115" w:type="dxa"/>
          </w:tcPr>
          <w:p w14:paraId="283286A3" w14:textId="77777777" w:rsidR="00552479" w:rsidRPr="00790BE7" w:rsidRDefault="00552479" w:rsidP="00552479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N° IBAN (International)</w:t>
            </w:r>
          </w:p>
        </w:tc>
        <w:tc>
          <w:tcPr>
            <w:tcW w:w="6491" w:type="dxa"/>
          </w:tcPr>
          <w:p w14:paraId="3563EE3D" w14:textId="77777777" w:rsidR="00552479" w:rsidRPr="00790BE7" w:rsidRDefault="00552479" w:rsidP="00552479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4" w:name="Texte14"/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  <w:bookmarkEnd w:id="4"/>
          </w:p>
        </w:tc>
      </w:tr>
      <w:tr w:rsidR="00552479" w:rsidRPr="00790BE7" w14:paraId="0C1B72A1" w14:textId="77777777" w:rsidTr="005970D6">
        <w:trPr>
          <w:trHeight w:val="340"/>
        </w:trPr>
        <w:tc>
          <w:tcPr>
            <w:tcW w:w="3115" w:type="dxa"/>
          </w:tcPr>
          <w:p w14:paraId="75A5A6D0" w14:textId="77777777" w:rsidR="00552479" w:rsidRPr="00790BE7" w:rsidRDefault="000B5B45" w:rsidP="00552479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Bank Identification Code (</w:t>
            </w:r>
            <w:r w:rsidR="00552479" w:rsidRPr="00790BE7">
              <w:rPr>
                <w:rFonts w:ascii="Gill Sans MT" w:hAnsi="Gill Sans MT"/>
                <w:sz w:val="20"/>
              </w:rPr>
              <w:t>BIC)</w:t>
            </w:r>
          </w:p>
        </w:tc>
        <w:tc>
          <w:tcPr>
            <w:tcW w:w="6491" w:type="dxa"/>
          </w:tcPr>
          <w:p w14:paraId="6EFD726B" w14:textId="77777777" w:rsidR="00552479" w:rsidRPr="00790BE7" w:rsidRDefault="00552479" w:rsidP="00552479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5" w:name="Texte15"/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  <w:bookmarkEnd w:id="5"/>
          </w:p>
        </w:tc>
      </w:tr>
    </w:tbl>
    <w:p w14:paraId="1409326E" w14:textId="77777777" w:rsidR="00F50F93" w:rsidRPr="00790BE7" w:rsidRDefault="00F50F93" w:rsidP="00F50F93">
      <w:pPr>
        <w:jc w:val="both"/>
        <w:rPr>
          <w:rFonts w:cs="Calibri"/>
          <w:sz w:val="20"/>
        </w:rPr>
      </w:pPr>
    </w:p>
    <w:p w14:paraId="3FE05252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b/>
          <w:sz w:val="20"/>
          <w:lang w:val="fr-FR" w:eastAsia="fr-FR"/>
        </w:rPr>
      </w:pPr>
      <w:permStart w:id="1101207224" w:edGrp="everyone" w:colFirst="1" w:colLast="1"/>
      <w:r w:rsidRPr="00790BE7">
        <w:rPr>
          <w:rFonts w:ascii="Gill Sans MT" w:hAnsi="Gill Sans MT"/>
          <w:b/>
          <w:sz w:val="20"/>
          <w:lang w:val="fr-FR" w:eastAsia="fr-FR"/>
        </w:rPr>
        <w:t></w:t>
      </w:r>
      <w:permEnd w:id="1101207224"/>
      <w:r w:rsidRPr="00790BE7">
        <w:rPr>
          <w:rFonts w:ascii="Gill Sans MT" w:hAnsi="Gill Sans MT"/>
          <w:b/>
          <w:sz w:val="20"/>
          <w:lang w:val="fr-FR" w:eastAsia="fr-FR"/>
        </w:rPr>
        <w:t xml:space="preserve"> Groupement </w:t>
      </w:r>
    </w:p>
    <w:p w14:paraId="1BC2DBA6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1D712A33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permStart w:id="1570261479" w:edGrp="everyone" w:colFirst="1" w:colLast="1"/>
      <w:r w:rsidRPr="00790BE7">
        <w:rPr>
          <w:rFonts w:ascii="Gill Sans MT" w:hAnsi="Gill Sans MT"/>
          <w:sz w:val="20"/>
          <w:lang w:val="fr-FR" w:eastAsia="fr-FR"/>
        </w:rPr>
        <w:t></w:t>
      </w:r>
      <w:permEnd w:id="1570261479"/>
      <w:r w:rsidRPr="00790BE7">
        <w:rPr>
          <w:rFonts w:ascii="Gill Sans MT" w:hAnsi="Gill Sans MT"/>
          <w:sz w:val="20"/>
          <w:lang w:val="fr-FR" w:eastAsia="fr-FR"/>
        </w:rPr>
        <w:t xml:space="preserve"> En cas de groupement </w:t>
      </w:r>
      <w:r w:rsidRPr="00790BE7">
        <w:rPr>
          <w:rFonts w:ascii="Gill Sans MT" w:hAnsi="Gill Sans MT"/>
          <w:b/>
          <w:sz w:val="20"/>
          <w:lang w:val="fr-FR" w:eastAsia="fr-FR"/>
        </w:rPr>
        <w:t>conjoint</w:t>
      </w:r>
      <w:r w:rsidRPr="00790BE7">
        <w:rPr>
          <w:rFonts w:ascii="Gill Sans MT" w:hAnsi="Gill Sans MT"/>
          <w:sz w:val="20"/>
          <w:lang w:val="fr-FR" w:eastAsia="fr-FR"/>
        </w:rPr>
        <w:t>, paiement effectué sur le compte de chaque cotraitant (inscrire impérativement la répartition de la rémunération entre les membres du groupement dans le tableau ci-dessous ou/et la produire ultérieurement dans le cadre de l’exécution d’un marché incluant tout ou partie à bons de commande).</w:t>
      </w:r>
    </w:p>
    <w:p w14:paraId="196CB787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790BE7">
        <w:rPr>
          <w:rFonts w:ascii="Gill Sans MT" w:hAnsi="Gill Sans MT"/>
          <w:sz w:val="20"/>
          <w:lang w:val="fr-FR" w:eastAsia="fr-FR"/>
        </w:rPr>
        <w:t>Le pouvoir adjudicateur se libérera des sommes dues au titre du marché en faisant porter le montant au crédit des comptes (joindre un RIB ou RIP aux normes BIC ou IBAN).</w:t>
      </w:r>
    </w:p>
    <w:p w14:paraId="7AC97714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1DEA2D95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permStart w:id="254436115" w:edGrp="everyone" w:colFirst="1" w:colLast="1"/>
      <w:r w:rsidRPr="00790BE7">
        <w:rPr>
          <w:rFonts w:ascii="Gill Sans MT" w:hAnsi="Gill Sans MT"/>
          <w:sz w:val="20"/>
          <w:lang w:val="fr-FR" w:eastAsia="fr-FR"/>
        </w:rPr>
        <w:t></w:t>
      </w:r>
      <w:permEnd w:id="254436115"/>
      <w:r w:rsidRPr="00790BE7">
        <w:rPr>
          <w:rFonts w:ascii="Gill Sans MT" w:hAnsi="Gill Sans MT"/>
          <w:sz w:val="20"/>
          <w:lang w:val="fr-FR" w:eastAsia="fr-FR"/>
        </w:rPr>
        <w:t xml:space="preserve"> Paiement effectué sur des comptes séparés :</w:t>
      </w:r>
    </w:p>
    <w:p w14:paraId="3BE37596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2022C7C5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r w:rsidRPr="00790BE7">
        <w:rPr>
          <w:rFonts w:ascii="Gill Sans MT" w:hAnsi="Gill Sans MT"/>
          <w:sz w:val="20"/>
          <w:lang w:val="fr-FR" w:eastAsia="fr-FR"/>
        </w:rPr>
        <w:t>Le Pouvoir adjudicateur se libérera des sommes dues au titre du marché en faisant porter le montant au crédit des comptes suivants (Cadres à compléter - joindre un RIB ou RIP) :</w:t>
      </w:r>
    </w:p>
    <w:p w14:paraId="7156A6F5" w14:textId="77777777" w:rsidR="009D7528" w:rsidRPr="009D7528" w:rsidRDefault="009D7528" w:rsidP="009D7528">
      <w:pPr>
        <w:pStyle w:val="Titre2"/>
      </w:pPr>
      <w:r w:rsidRPr="009D7528">
        <w:t xml:space="preserve">Répartition des montants entre cotraitants </w:t>
      </w:r>
    </w:p>
    <w:p w14:paraId="244FEF67" w14:textId="77777777" w:rsidR="009D7528" w:rsidRPr="009D7528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325"/>
        <w:gridCol w:w="3261"/>
      </w:tblGrid>
      <w:tr w:rsidR="009D7528" w:rsidRPr="009D7528" w14:paraId="280C11AB" w14:textId="77777777" w:rsidTr="00A31934">
        <w:tc>
          <w:tcPr>
            <w:tcW w:w="3020" w:type="dxa"/>
            <w:shd w:val="clear" w:color="auto" w:fill="D9D9D9"/>
            <w:vAlign w:val="center"/>
          </w:tcPr>
          <w:p w14:paraId="29A01990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b/>
                <w:sz w:val="20"/>
                <w:lang w:val="fr-FR" w:eastAsia="fr-FR"/>
              </w:rPr>
            </w:pPr>
            <w:r w:rsidRPr="009D7528">
              <w:rPr>
                <w:rFonts w:ascii="Gill Sans MT" w:hAnsi="Gill Sans MT"/>
                <w:b/>
                <w:sz w:val="20"/>
                <w:lang w:val="fr-FR" w:eastAsia="fr-FR"/>
              </w:rPr>
              <w:lastRenderedPageBreak/>
              <w:t>Membres du groupement</w:t>
            </w:r>
          </w:p>
        </w:tc>
        <w:tc>
          <w:tcPr>
            <w:tcW w:w="3325" w:type="dxa"/>
            <w:shd w:val="clear" w:color="auto" w:fill="D9D9D9"/>
            <w:vAlign w:val="center"/>
          </w:tcPr>
          <w:p w14:paraId="7E01664D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b/>
                <w:sz w:val="20"/>
                <w:lang w:val="fr-FR" w:eastAsia="fr-FR"/>
              </w:rPr>
            </w:pPr>
            <w:r w:rsidRPr="009D7528">
              <w:rPr>
                <w:rFonts w:ascii="Gill Sans MT" w:hAnsi="Gill Sans MT"/>
                <w:b/>
                <w:sz w:val="20"/>
                <w:lang w:val="fr-FR" w:eastAsia="fr-FR"/>
              </w:rPr>
              <w:t>Identité de l’entreprise</w:t>
            </w:r>
          </w:p>
        </w:tc>
        <w:tc>
          <w:tcPr>
            <w:tcW w:w="3261" w:type="dxa"/>
            <w:shd w:val="clear" w:color="auto" w:fill="D9D9D9"/>
            <w:vAlign w:val="center"/>
          </w:tcPr>
          <w:p w14:paraId="16BE92A2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b/>
                <w:sz w:val="20"/>
                <w:lang w:val="fr-FR" w:eastAsia="fr-FR"/>
              </w:rPr>
            </w:pPr>
            <w:r w:rsidRPr="009D7528">
              <w:rPr>
                <w:rFonts w:ascii="Gill Sans MT" w:hAnsi="Gill Sans MT"/>
                <w:b/>
                <w:sz w:val="20"/>
                <w:lang w:val="fr-FR" w:eastAsia="fr-FR"/>
              </w:rPr>
              <w:t>Répartition du montant du marché entre les cotraitants</w:t>
            </w:r>
          </w:p>
        </w:tc>
      </w:tr>
      <w:tr w:rsidR="009D7528" w:rsidRPr="009D7528" w14:paraId="583A42D4" w14:textId="77777777" w:rsidTr="00A31934">
        <w:trPr>
          <w:trHeight w:val="425"/>
        </w:trPr>
        <w:tc>
          <w:tcPr>
            <w:tcW w:w="3020" w:type="dxa"/>
            <w:vAlign w:val="center"/>
          </w:tcPr>
          <w:p w14:paraId="720E852A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  <w:permStart w:id="1544318465" w:edGrp="everyone" w:colFirst="1" w:colLast="1"/>
            <w:permStart w:id="424349076" w:edGrp="everyone" w:colFirst="2" w:colLast="2"/>
            <w:r w:rsidRPr="009D7528">
              <w:rPr>
                <w:rFonts w:ascii="Gill Sans MT" w:hAnsi="Gill Sans MT"/>
                <w:sz w:val="20"/>
                <w:lang w:val="fr-FR" w:eastAsia="fr-FR"/>
              </w:rPr>
              <w:t>Mandataire</w:t>
            </w:r>
          </w:p>
        </w:tc>
        <w:tc>
          <w:tcPr>
            <w:tcW w:w="3325" w:type="dxa"/>
            <w:vAlign w:val="center"/>
          </w:tcPr>
          <w:p w14:paraId="3217975E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  <w:tc>
          <w:tcPr>
            <w:tcW w:w="3261" w:type="dxa"/>
            <w:vAlign w:val="center"/>
          </w:tcPr>
          <w:p w14:paraId="4E16B568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</w:tr>
      <w:tr w:rsidR="009D7528" w:rsidRPr="009D7528" w14:paraId="2772682D" w14:textId="77777777" w:rsidTr="00A31934">
        <w:trPr>
          <w:trHeight w:val="417"/>
        </w:trPr>
        <w:tc>
          <w:tcPr>
            <w:tcW w:w="3020" w:type="dxa"/>
            <w:vAlign w:val="center"/>
          </w:tcPr>
          <w:p w14:paraId="4E229602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  <w:permStart w:id="1220376392" w:edGrp="everyone" w:colFirst="1" w:colLast="1"/>
            <w:permStart w:id="928402234" w:edGrp="everyone" w:colFirst="2" w:colLast="2"/>
            <w:permEnd w:id="1544318465"/>
            <w:permEnd w:id="424349076"/>
            <w:r w:rsidRPr="009D7528">
              <w:rPr>
                <w:rFonts w:ascii="Gill Sans MT" w:hAnsi="Gill Sans MT"/>
                <w:sz w:val="20"/>
                <w:lang w:val="fr-FR" w:eastAsia="fr-FR"/>
              </w:rPr>
              <w:t>Cotraitant 1</w:t>
            </w:r>
          </w:p>
        </w:tc>
        <w:tc>
          <w:tcPr>
            <w:tcW w:w="3325" w:type="dxa"/>
            <w:vAlign w:val="center"/>
          </w:tcPr>
          <w:p w14:paraId="1FE1A026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  <w:tc>
          <w:tcPr>
            <w:tcW w:w="3261" w:type="dxa"/>
            <w:vAlign w:val="center"/>
          </w:tcPr>
          <w:p w14:paraId="2DC987FB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</w:tr>
      <w:tr w:rsidR="009D7528" w:rsidRPr="009D7528" w14:paraId="4C1EA14B" w14:textId="77777777" w:rsidTr="00A31934">
        <w:trPr>
          <w:trHeight w:val="424"/>
        </w:trPr>
        <w:tc>
          <w:tcPr>
            <w:tcW w:w="3020" w:type="dxa"/>
            <w:vAlign w:val="center"/>
          </w:tcPr>
          <w:p w14:paraId="6B133E77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  <w:permStart w:id="400165888" w:edGrp="everyone" w:colFirst="1" w:colLast="1"/>
            <w:permStart w:id="769018692" w:edGrp="everyone" w:colFirst="2" w:colLast="2"/>
            <w:permEnd w:id="1220376392"/>
            <w:permEnd w:id="928402234"/>
            <w:r w:rsidRPr="009D7528">
              <w:rPr>
                <w:rFonts w:ascii="Gill Sans MT" w:hAnsi="Gill Sans MT"/>
                <w:sz w:val="20"/>
                <w:lang w:val="fr-FR" w:eastAsia="fr-FR"/>
              </w:rPr>
              <w:t>Cotraitant 2</w:t>
            </w:r>
          </w:p>
        </w:tc>
        <w:tc>
          <w:tcPr>
            <w:tcW w:w="3325" w:type="dxa"/>
            <w:vAlign w:val="center"/>
          </w:tcPr>
          <w:p w14:paraId="5C505D4E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  <w:tc>
          <w:tcPr>
            <w:tcW w:w="3261" w:type="dxa"/>
            <w:vAlign w:val="center"/>
          </w:tcPr>
          <w:p w14:paraId="12185FC4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</w:tr>
      <w:tr w:rsidR="009D7528" w:rsidRPr="009D7528" w14:paraId="73A7E9F2" w14:textId="77777777" w:rsidTr="00A31934">
        <w:trPr>
          <w:trHeight w:val="416"/>
        </w:trPr>
        <w:tc>
          <w:tcPr>
            <w:tcW w:w="3020" w:type="dxa"/>
            <w:vAlign w:val="center"/>
          </w:tcPr>
          <w:p w14:paraId="4E1E91D6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  <w:permStart w:id="459287618" w:edGrp="everyone" w:colFirst="1" w:colLast="1"/>
            <w:permStart w:id="312303952" w:edGrp="everyone" w:colFirst="2" w:colLast="2"/>
            <w:permEnd w:id="400165888"/>
            <w:permEnd w:id="769018692"/>
            <w:r w:rsidRPr="009D7528">
              <w:rPr>
                <w:rFonts w:ascii="Gill Sans MT" w:hAnsi="Gill Sans MT"/>
                <w:sz w:val="20"/>
                <w:lang w:val="fr-FR" w:eastAsia="fr-FR"/>
              </w:rPr>
              <w:t>Cotraitant 3</w:t>
            </w:r>
          </w:p>
        </w:tc>
        <w:tc>
          <w:tcPr>
            <w:tcW w:w="3325" w:type="dxa"/>
            <w:vAlign w:val="center"/>
          </w:tcPr>
          <w:p w14:paraId="05CDA58C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  <w:tc>
          <w:tcPr>
            <w:tcW w:w="3261" w:type="dxa"/>
            <w:vAlign w:val="center"/>
          </w:tcPr>
          <w:p w14:paraId="3D54A76E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</w:tr>
      <w:tr w:rsidR="009D7528" w:rsidRPr="009D7528" w14:paraId="65954368" w14:textId="77777777" w:rsidTr="00A31934">
        <w:trPr>
          <w:trHeight w:val="421"/>
        </w:trPr>
        <w:tc>
          <w:tcPr>
            <w:tcW w:w="3020" w:type="dxa"/>
            <w:vAlign w:val="center"/>
          </w:tcPr>
          <w:p w14:paraId="0BC6D198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  <w:permStart w:id="3624371" w:edGrp="everyone" w:colFirst="1" w:colLast="1"/>
            <w:permStart w:id="1491425958" w:edGrp="everyone" w:colFirst="2" w:colLast="2"/>
            <w:permEnd w:id="459287618"/>
            <w:permEnd w:id="312303952"/>
            <w:r w:rsidRPr="009D7528">
              <w:rPr>
                <w:rFonts w:ascii="Gill Sans MT" w:hAnsi="Gill Sans MT"/>
                <w:sz w:val="20"/>
                <w:lang w:val="fr-FR" w:eastAsia="fr-FR"/>
              </w:rPr>
              <w:t>Cotraitant 4</w:t>
            </w:r>
          </w:p>
        </w:tc>
        <w:tc>
          <w:tcPr>
            <w:tcW w:w="3325" w:type="dxa"/>
            <w:vAlign w:val="center"/>
          </w:tcPr>
          <w:p w14:paraId="65635E40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  <w:tc>
          <w:tcPr>
            <w:tcW w:w="3261" w:type="dxa"/>
            <w:vAlign w:val="center"/>
          </w:tcPr>
          <w:p w14:paraId="3023B9A2" w14:textId="77777777" w:rsidR="009D7528" w:rsidRPr="009D7528" w:rsidRDefault="009D7528" w:rsidP="009D7528">
            <w:pPr>
              <w:suppressAutoHyphens w:val="0"/>
              <w:autoSpaceDN w:val="0"/>
              <w:adjustRightInd w:val="0"/>
              <w:spacing w:line="260" w:lineRule="exact"/>
              <w:jc w:val="center"/>
              <w:rPr>
                <w:rFonts w:ascii="Gill Sans MT" w:hAnsi="Gill Sans MT"/>
                <w:sz w:val="20"/>
                <w:lang w:val="fr-FR" w:eastAsia="fr-FR"/>
              </w:rPr>
            </w:pPr>
          </w:p>
        </w:tc>
      </w:tr>
      <w:permEnd w:id="3624371"/>
      <w:permEnd w:id="1491425958"/>
    </w:tbl>
    <w:p w14:paraId="2A47D888" w14:textId="77777777" w:rsidR="009D7528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6491"/>
      </w:tblGrid>
      <w:tr w:rsidR="009D7528" w:rsidRPr="00790BE7" w14:paraId="7A0C352A" w14:textId="77777777">
        <w:trPr>
          <w:trHeight w:val="340"/>
        </w:trPr>
        <w:tc>
          <w:tcPr>
            <w:tcW w:w="3115" w:type="dxa"/>
          </w:tcPr>
          <w:p w14:paraId="214A9487" w14:textId="77777777" w:rsidR="009D7528" w:rsidRPr="00790BE7" w:rsidRDefault="009D7528">
            <w:pPr>
              <w:rPr>
                <w:rFonts w:ascii="Gill Sans MT" w:hAnsi="Gill Sans MT" w:cs="Calibri"/>
                <w:b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"/>
                <w:b/>
                <w:sz w:val="20"/>
                <w:lang w:val="fr-FR" w:eastAsia="fr-FR"/>
              </w:rPr>
              <w:t>COTRAITANT 1</w:t>
            </w:r>
          </w:p>
        </w:tc>
        <w:tc>
          <w:tcPr>
            <w:tcW w:w="6491" w:type="dxa"/>
          </w:tcPr>
          <w:p w14:paraId="4530BE95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</w:p>
        </w:tc>
      </w:tr>
      <w:tr w:rsidR="009D7528" w:rsidRPr="00790BE7" w14:paraId="6B36C26D" w14:textId="77777777">
        <w:trPr>
          <w:trHeight w:val="340"/>
        </w:trPr>
        <w:tc>
          <w:tcPr>
            <w:tcW w:w="3115" w:type="dxa"/>
          </w:tcPr>
          <w:p w14:paraId="416080B2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Nom du Titulaire</w:t>
            </w:r>
          </w:p>
        </w:tc>
        <w:tc>
          <w:tcPr>
            <w:tcW w:w="6491" w:type="dxa"/>
          </w:tcPr>
          <w:p w14:paraId="2E3610FF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5FA62C8B" w14:textId="77777777">
        <w:trPr>
          <w:trHeight w:val="340"/>
        </w:trPr>
        <w:tc>
          <w:tcPr>
            <w:tcW w:w="3115" w:type="dxa"/>
          </w:tcPr>
          <w:p w14:paraId="2ECDCDDA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Domiciliation</w:t>
            </w:r>
          </w:p>
        </w:tc>
        <w:tc>
          <w:tcPr>
            <w:tcW w:w="6491" w:type="dxa"/>
          </w:tcPr>
          <w:p w14:paraId="285F0095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4D13ED97" w14:textId="77777777">
        <w:trPr>
          <w:trHeight w:val="340"/>
        </w:trPr>
        <w:tc>
          <w:tcPr>
            <w:tcW w:w="3115" w:type="dxa"/>
          </w:tcPr>
          <w:p w14:paraId="0507B73A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N° IBAN (International)</w:t>
            </w:r>
          </w:p>
        </w:tc>
        <w:tc>
          <w:tcPr>
            <w:tcW w:w="6491" w:type="dxa"/>
          </w:tcPr>
          <w:p w14:paraId="140CE0AC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67B4C287" w14:textId="77777777">
        <w:trPr>
          <w:trHeight w:val="340"/>
        </w:trPr>
        <w:tc>
          <w:tcPr>
            <w:tcW w:w="3115" w:type="dxa"/>
          </w:tcPr>
          <w:p w14:paraId="108EA229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Bank Identification Code (BIC)</w:t>
            </w:r>
          </w:p>
        </w:tc>
        <w:tc>
          <w:tcPr>
            <w:tcW w:w="6491" w:type="dxa"/>
          </w:tcPr>
          <w:p w14:paraId="4AEFAC60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</w:tbl>
    <w:p w14:paraId="1C97A537" w14:textId="77777777" w:rsidR="009D7528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6491"/>
      </w:tblGrid>
      <w:tr w:rsidR="009D7528" w:rsidRPr="00790BE7" w14:paraId="7FDEF270" w14:textId="77777777">
        <w:trPr>
          <w:trHeight w:val="340"/>
        </w:trPr>
        <w:tc>
          <w:tcPr>
            <w:tcW w:w="3115" w:type="dxa"/>
          </w:tcPr>
          <w:p w14:paraId="00A9DF3D" w14:textId="77777777" w:rsidR="009D7528" w:rsidRPr="00790BE7" w:rsidRDefault="009D7528">
            <w:pPr>
              <w:rPr>
                <w:rFonts w:ascii="Gill Sans MT" w:hAnsi="Gill Sans MT" w:cs="Calibri"/>
                <w:b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"/>
                <w:b/>
                <w:sz w:val="20"/>
                <w:lang w:val="fr-FR" w:eastAsia="fr-FR"/>
              </w:rPr>
              <w:t>COTRAITANT 2</w:t>
            </w:r>
          </w:p>
        </w:tc>
        <w:tc>
          <w:tcPr>
            <w:tcW w:w="6491" w:type="dxa"/>
          </w:tcPr>
          <w:p w14:paraId="0FE5D9BD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</w:p>
        </w:tc>
      </w:tr>
      <w:tr w:rsidR="009D7528" w:rsidRPr="00790BE7" w14:paraId="5386185E" w14:textId="77777777">
        <w:trPr>
          <w:trHeight w:val="340"/>
        </w:trPr>
        <w:tc>
          <w:tcPr>
            <w:tcW w:w="3115" w:type="dxa"/>
          </w:tcPr>
          <w:p w14:paraId="2707A2AB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Nom du Titulaire</w:t>
            </w:r>
          </w:p>
        </w:tc>
        <w:tc>
          <w:tcPr>
            <w:tcW w:w="6491" w:type="dxa"/>
          </w:tcPr>
          <w:p w14:paraId="6AF8529C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7149AFE4" w14:textId="77777777">
        <w:trPr>
          <w:trHeight w:val="340"/>
        </w:trPr>
        <w:tc>
          <w:tcPr>
            <w:tcW w:w="3115" w:type="dxa"/>
          </w:tcPr>
          <w:p w14:paraId="5A61A4FD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Domiciliation</w:t>
            </w:r>
          </w:p>
        </w:tc>
        <w:tc>
          <w:tcPr>
            <w:tcW w:w="6491" w:type="dxa"/>
          </w:tcPr>
          <w:p w14:paraId="6F036BC1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4A671BBB" w14:textId="77777777">
        <w:trPr>
          <w:trHeight w:val="340"/>
        </w:trPr>
        <w:tc>
          <w:tcPr>
            <w:tcW w:w="3115" w:type="dxa"/>
          </w:tcPr>
          <w:p w14:paraId="32EDA382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N° IBAN (International)</w:t>
            </w:r>
          </w:p>
        </w:tc>
        <w:tc>
          <w:tcPr>
            <w:tcW w:w="6491" w:type="dxa"/>
          </w:tcPr>
          <w:p w14:paraId="61A6786F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35AB150D" w14:textId="77777777">
        <w:trPr>
          <w:trHeight w:val="340"/>
        </w:trPr>
        <w:tc>
          <w:tcPr>
            <w:tcW w:w="3115" w:type="dxa"/>
          </w:tcPr>
          <w:p w14:paraId="709FB3DD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Bank Identification Code (BIC)</w:t>
            </w:r>
          </w:p>
        </w:tc>
        <w:tc>
          <w:tcPr>
            <w:tcW w:w="6491" w:type="dxa"/>
          </w:tcPr>
          <w:p w14:paraId="39C42ACF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</w:tbl>
    <w:p w14:paraId="7F5362FE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6491"/>
      </w:tblGrid>
      <w:tr w:rsidR="009D7528" w:rsidRPr="00790BE7" w14:paraId="3D1192B2" w14:textId="77777777">
        <w:trPr>
          <w:trHeight w:val="340"/>
        </w:trPr>
        <w:tc>
          <w:tcPr>
            <w:tcW w:w="3115" w:type="dxa"/>
          </w:tcPr>
          <w:p w14:paraId="3D09B138" w14:textId="77777777" w:rsidR="009D7528" w:rsidRPr="00790BE7" w:rsidRDefault="009D7528">
            <w:pPr>
              <w:rPr>
                <w:rFonts w:ascii="Gill Sans MT" w:hAnsi="Gill Sans MT" w:cs="Calibri"/>
                <w:b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"/>
                <w:b/>
                <w:sz w:val="20"/>
                <w:lang w:val="fr-FR" w:eastAsia="fr-FR"/>
              </w:rPr>
              <w:t>COTRAITANT 3</w:t>
            </w:r>
          </w:p>
        </w:tc>
        <w:tc>
          <w:tcPr>
            <w:tcW w:w="6491" w:type="dxa"/>
          </w:tcPr>
          <w:p w14:paraId="37E0906E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</w:p>
        </w:tc>
      </w:tr>
      <w:tr w:rsidR="009D7528" w:rsidRPr="00790BE7" w14:paraId="4C00BCE6" w14:textId="77777777">
        <w:trPr>
          <w:trHeight w:val="340"/>
        </w:trPr>
        <w:tc>
          <w:tcPr>
            <w:tcW w:w="3115" w:type="dxa"/>
          </w:tcPr>
          <w:p w14:paraId="66357C1F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Nom du Titulaire</w:t>
            </w:r>
          </w:p>
        </w:tc>
        <w:tc>
          <w:tcPr>
            <w:tcW w:w="6491" w:type="dxa"/>
          </w:tcPr>
          <w:p w14:paraId="2CE799B7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5F1861E1" w14:textId="77777777">
        <w:trPr>
          <w:trHeight w:val="340"/>
        </w:trPr>
        <w:tc>
          <w:tcPr>
            <w:tcW w:w="3115" w:type="dxa"/>
          </w:tcPr>
          <w:p w14:paraId="535B9EF7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Domiciliation</w:t>
            </w:r>
          </w:p>
        </w:tc>
        <w:tc>
          <w:tcPr>
            <w:tcW w:w="6491" w:type="dxa"/>
          </w:tcPr>
          <w:p w14:paraId="7CEE5AA5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3D592853" w14:textId="77777777">
        <w:trPr>
          <w:trHeight w:val="340"/>
        </w:trPr>
        <w:tc>
          <w:tcPr>
            <w:tcW w:w="3115" w:type="dxa"/>
          </w:tcPr>
          <w:p w14:paraId="456FCAFB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N° IBAN (International)</w:t>
            </w:r>
          </w:p>
        </w:tc>
        <w:tc>
          <w:tcPr>
            <w:tcW w:w="6491" w:type="dxa"/>
          </w:tcPr>
          <w:p w14:paraId="6CCADBA5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1944C268" w14:textId="77777777">
        <w:trPr>
          <w:trHeight w:val="340"/>
        </w:trPr>
        <w:tc>
          <w:tcPr>
            <w:tcW w:w="3115" w:type="dxa"/>
          </w:tcPr>
          <w:p w14:paraId="206CDAD6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Bank Identification Code (BIC)</w:t>
            </w:r>
          </w:p>
        </w:tc>
        <w:tc>
          <w:tcPr>
            <w:tcW w:w="6491" w:type="dxa"/>
          </w:tcPr>
          <w:p w14:paraId="0B13FFB0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</w:tbl>
    <w:p w14:paraId="7DE2BD7C" w14:textId="77777777" w:rsidR="009D7528" w:rsidRPr="00790BE7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6491"/>
      </w:tblGrid>
      <w:tr w:rsidR="009D7528" w:rsidRPr="00790BE7" w14:paraId="7D9B5C38" w14:textId="77777777">
        <w:trPr>
          <w:trHeight w:val="340"/>
        </w:trPr>
        <w:tc>
          <w:tcPr>
            <w:tcW w:w="3115" w:type="dxa"/>
          </w:tcPr>
          <w:p w14:paraId="7E8C369A" w14:textId="77777777" w:rsidR="009D7528" w:rsidRPr="00790BE7" w:rsidRDefault="009D7528">
            <w:pPr>
              <w:rPr>
                <w:rFonts w:ascii="Gill Sans MT" w:hAnsi="Gill Sans MT" w:cs="Calibri"/>
                <w:b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"/>
                <w:b/>
                <w:sz w:val="20"/>
                <w:lang w:val="fr-FR" w:eastAsia="fr-FR"/>
              </w:rPr>
              <w:t>COTRAITANT 4</w:t>
            </w:r>
          </w:p>
        </w:tc>
        <w:tc>
          <w:tcPr>
            <w:tcW w:w="6491" w:type="dxa"/>
          </w:tcPr>
          <w:p w14:paraId="6417BC30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</w:p>
        </w:tc>
      </w:tr>
      <w:tr w:rsidR="009D7528" w:rsidRPr="00790BE7" w14:paraId="4397155F" w14:textId="77777777">
        <w:trPr>
          <w:trHeight w:val="340"/>
        </w:trPr>
        <w:tc>
          <w:tcPr>
            <w:tcW w:w="3115" w:type="dxa"/>
          </w:tcPr>
          <w:p w14:paraId="4C2DC7EE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Nom du Titulaire</w:t>
            </w:r>
          </w:p>
        </w:tc>
        <w:tc>
          <w:tcPr>
            <w:tcW w:w="6491" w:type="dxa"/>
          </w:tcPr>
          <w:p w14:paraId="135BCB68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4E24C85F" w14:textId="77777777">
        <w:trPr>
          <w:trHeight w:val="340"/>
        </w:trPr>
        <w:tc>
          <w:tcPr>
            <w:tcW w:w="3115" w:type="dxa"/>
          </w:tcPr>
          <w:p w14:paraId="161BA705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Domiciliation</w:t>
            </w:r>
          </w:p>
        </w:tc>
        <w:tc>
          <w:tcPr>
            <w:tcW w:w="6491" w:type="dxa"/>
          </w:tcPr>
          <w:p w14:paraId="3DE32590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01C1D1CD" w14:textId="77777777">
        <w:trPr>
          <w:trHeight w:val="340"/>
        </w:trPr>
        <w:tc>
          <w:tcPr>
            <w:tcW w:w="3115" w:type="dxa"/>
          </w:tcPr>
          <w:p w14:paraId="7427D427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N° IBAN (International)</w:t>
            </w:r>
          </w:p>
        </w:tc>
        <w:tc>
          <w:tcPr>
            <w:tcW w:w="6491" w:type="dxa"/>
          </w:tcPr>
          <w:p w14:paraId="3702CEBC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  <w:tr w:rsidR="009D7528" w:rsidRPr="00790BE7" w14:paraId="20A7BB4C" w14:textId="77777777">
        <w:trPr>
          <w:trHeight w:val="340"/>
        </w:trPr>
        <w:tc>
          <w:tcPr>
            <w:tcW w:w="3115" w:type="dxa"/>
          </w:tcPr>
          <w:p w14:paraId="039A4E3D" w14:textId="77777777" w:rsidR="009D7528" w:rsidRPr="00790BE7" w:rsidRDefault="009D7528">
            <w:pPr>
              <w:rPr>
                <w:rFonts w:ascii="Gill Sans MT" w:hAnsi="Gill Sans MT"/>
                <w:sz w:val="20"/>
              </w:rPr>
            </w:pPr>
            <w:r w:rsidRPr="00790BE7">
              <w:rPr>
                <w:rFonts w:ascii="Gill Sans MT" w:hAnsi="Gill Sans MT"/>
                <w:sz w:val="20"/>
              </w:rPr>
              <w:t>Bank Identification Code (BIC)</w:t>
            </w:r>
          </w:p>
        </w:tc>
        <w:tc>
          <w:tcPr>
            <w:tcW w:w="6491" w:type="dxa"/>
          </w:tcPr>
          <w:p w14:paraId="51B82672" w14:textId="77777777" w:rsidR="009D7528" w:rsidRPr="00790BE7" w:rsidRDefault="009D7528">
            <w:pPr>
              <w:rPr>
                <w:rFonts w:ascii="Gill Sans MT" w:hAnsi="Gill Sans MT" w:cs="Calibri Light"/>
                <w:sz w:val="20"/>
                <w:lang w:val="fr-FR" w:eastAsia="fr-FR"/>
              </w:rPr>
            </w:pP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instrText xml:space="preserve"> FORMTEXT </w:instrTex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separate"/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noProof/>
                <w:sz w:val="20"/>
                <w:lang w:val="fr-FR" w:eastAsia="fr-FR"/>
              </w:rPr>
              <w:t> </w:t>
            </w:r>
            <w:r w:rsidRPr="00790BE7">
              <w:rPr>
                <w:rFonts w:ascii="Gill Sans MT" w:hAnsi="Gill Sans MT" w:cs="Calibri Light"/>
                <w:sz w:val="20"/>
                <w:lang w:val="fr-FR" w:eastAsia="fr-FR"/>
              </w:rPr>
              <w:fldChar w:fldCharType="end"/>
            </w:r>
          </w:p>
        </w:tc>
      </w:tr>
    </w:tbl>
    <w:p w14:paraId="5DC91FA2" w14:textId="77777777" w:rsidR="009D7528" w:rsidRPr="009D7528" w:rsidRDefault="009D7528" w:rsidP="009D7528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07CF7F91" w14:textId="130D123B" w:rsidR="006158A2" w:rsidRPr="006158A2" w:rsidRDefault="00EE1A8D" w:rsidP="00DD567D">
      <w:pPr>
        <w:pStyle w:val="Titre1"/>
      </w:pPr>
      <w:r>
        <w:t xml:space="preserve">Durée </w:t>
      </w:r>
      <w:r w:rsidR="0028008A">
        <w:t>du marché</w:t>
      </w:r>
      <w:r w:rsidR="00D85C37">
        <w:t xml:space="preserve"> – prise d</w:t>
      </w:r>
      <w:r w:rsidR="002A7A35">
        <w:t xml:space="preserve">’effet – </w:t>
      </w:r>
      <w:proofErr w:type="spellStart"/>
      <w:r w:rsidR="002A7A35">
        <w:t>delais</w:t>
      </w:r>
      <w:proofErr w:type="spellEnd"/>
      <w:r w:rsidR="002A7A35">
        <w:t xml:space="preserve"> d’exécution</w:t>
      </w:r>
    </w:p>
    <w:p w14:paraId="6F12DC9D" w14:textId="77777777" w:rsidR="00B61BA1" w:rsidRDefault="00B61BA1" w:rsidP="00C918D2">
      <w:pPr>
        <w:jc w:val="both"/>
        <w:rPr>
          <w:rFonts w:ascii="Gill Sans MT" w:hAnsi="Gill Sans MT"/>
          <w:sz w:val="20"/>
        </w:rPr>
      </w:pPr>
    </w:p>
    <w:p w14:paraId="7626825C" w14:textId="709C6D12" w:rsidR="00B61BA1" w:rsidRPr="00B61BA1" w:rsidRDefault="00B61BA1" w:rsidP="00C918D2">
      <w:pPr>
        <w:jc w:val="both"/>
        <w:rPr>
          <w:rFonts w:ascii="Gill Sans MT" w:hAnsi="Gill Sans MT"/>
          <w:b/>
          <w:bCs/>
          <w:sz w:val="20"/>
        </w:rPr>
      </w:pPr>
      <w:r w:rsidRPr="00B61BA1">
        <w:rPr>
          <w:rFonts w:ascii="Gill Sans MT" w:hAnsi="Gill Sans MT"/>
          <w:b/>
          <w:bCs/>
          <w:sz w:val="20"/>
        </w:rPr>
        <w:t>Article 7</w:t>
      </w:r>
      <w:r>
        <w:rPr>
          <w:rFonts w:ascii="Gill Sans MT" w:hAnsi="Gill Sans MT"/>
          <w:b/>
          <w:bCs/>
          <w:sz w:val="20"/>
        </w:rPr>
        <w:t>.1</w:t>
      </w:r>
    </w:p>
    <w:p w14:paraId="6355E46C" w14:textId="73D2B995" w:rsidR="00C918D2" w:rsidRPr="00C918D2" w:rsidRDefault="00C918D2" w:rsidP="00C918D2">
      <w:pPr>
        <w:jc w:val="both"/>
        <w:rPr>
          <w:rFonts w:ascii="Gill Sans MT" w:hAnsi="Gill Sans MT"/>
          <w:sz w:val="20"/>
          <w:lang w:val="fr-FR"/>
        </w:rPr>
      </w:pPr>
      <w:r w:rsidRPr="00C918D2">
        <w:rPr>
          <w:rFonts w:ascii="Gill Sans MT" w:hAnsi="Gill Sans MT"/>
          <w:sz w:val="20"/>
          <w:lang w:val="fr-FR"/>
        </w:rPr>
        <w:t>Le présent contrat est conclu pour une durée fixée au CCAP.</w:t>
      </w:r>
    </w:p>
    <w:p w14:paraId="7128F546" w14:textId="77777777" w:rsidR="00C918D2" w:rsidRPr="00C918D2" w:rsidRDefault="00C918D2" w:rsidP="00C918D2">
      <w:pPr>
        <w:jc w:val="both"/>
        <w:rPr>
          <w:rFonts w:ascii="Gill Sans MT" w:hAnsi="Gill Sans MT"/>
          <w:sz w:val="20"/>
          <w:lang w:val="fr-FR"/>
        </w:rPr>
      </w:pPr>
    </w:p>
    <w:p w14:paraId="4B5669CD" w14:textId="4BA00811" w:rsidR="00C918D2" w:rsidRPr="00C918D2" w:rsidRDefault="00B61BA1" w:rsidP="00B61BA1">
      <w:pPr>
        <w:jc w:val="both"/>
        <w:rPr>
          <w:rFonts w:ascii="Gill Sans MT" w:hAnsi="Gill Sans MT"/>
          <w:b/>
          <w:sz w:val="20"/>
          <w:lang w:val="fr-FR"/>
        </w:rPr>
      </w:pPr>
      <w:bookmarkStart w:id="6" w:name="_Toc172103890"/>
      <w:r>
        <w:rPr>
          <w:rFonts w:ascii="Gill Sans MT" w:hAnsi="Gill Sans MT"/>
          <w:b/>
          <w:sz w:val="20"/>
          <w:lang w:val="fr-FR"/>
        </w:rPr>
        <w:t xml:space="preserve">Article 7.2 </w:t>
      </w:r>
      <w:r w:rsidR="00C918D2" w:rsidRPr="00C918D2">
        <w:rPr>
          <w:rFonts w:ascii="Gill Sans MT" w:hAnsi="Gill Sans MT"/>
          <w:b/>
          <w:sz w:val="20"/>
          <w:lang w:val="fr-FR"/>
        </w:rPr>
        <w:t>Prise d’effet du contrat</w:t>
      </w:r>
      <w:bookmarkEnd w:id="6"/>
    </w:p>
    <w:p w14:paraId="4D25C28D" w14:textId="77777777" w:rsidR="00C918D2" w:rsidRPr="00C918D2" w:rsidRDefault="00C918D2" w:rsidP="00C918D2">
      <w:pPr>
        <w:jc w:val="both"/>
        <w:rPr>
          <w:rFonts w:ascii="Gill Sans MT" w:hAnsi="Gill Sans MT"/>
          <w:sz w:val="20"/>
          <w:lang w:val="fr-FR"/>
        </w:rPr>
      </w:pPr>
      <w:r w:rsidRPr="00C918D2">
        <w:rPr>
          <w:rFonts w:ascii="Gill Sans MT" w:hAnsi="Gill Sans MT"/>
          <w:sz w:val="20"/>
          <w:lang w:val="fr-FR"/>
        </w:rPr>
        <w:t>Le présent contrat prend effet à compter de la date de réception de sa notification au Titulaire.</w:t>
      </w:r>
    </w:p>
    <w:p w14:paraId="721060A8" w14:textId="77777777" w:rsidR="00A40B05" w:rsidRPr="00790BE7" w:rsidRDefault="00A40B05" w:rsidP="00F50F93">
      <w:pPr>
        <w:jc w:val="both"/>
        <w:rPr>
          <w:rFonts w:ascii="Gill Sans MT" w:hAnsi="Gill Sans MT"/>
          <w:sz w:val="20"/>
        </w:rPr>
      </w:pPr>
    </w:p>
    <w:p w14:paraId="2EA98F51" w14:textId="77777777" w:rsidR="00863372" w:rsidRDefault="00863372" w:rsidP="00863372">
      <w:pPr>
        <w:pStyle w:val="Titre1"/>
      </w:pPr>
      <w:r>
        <w:t xml:space="preserve">Delai de </w:t>
      </w:r>
      <w:proofErr w:type="spellStart"/>
      <w:r>
        <w:t>validite</w:t>
      </w:r>
      <w:proofErr w:type="spellEnd"/>
      <w:r>
        <w:t xml:space="preserve"> des offres</w:t>
      </w:r>
    </w:p>
    <w:p w14:paraId="65D105D3" w14:textId="77777777" w:rsidR="00A40B05" w:rsidRDefault="00A40B05" w:rsidP="00F50F93">
      <w:pPr>
        <w:jc w:val="both"/>
        <w:rPr>
          <w:rFonts w:ascii="Gill Sans MT" w:hAnsi="Gill Sans MT"/>
          <w:sz w:val="20"/>
        </w:rPr>
      </w:pPr>
    </w:p>
    <w:p w14:paraId="39EBDB5C" w14:textId="048ADE63" w:rsidR="00863372" w:rsidRDefault="00863372" w:rsidP="00F50F93">
      <w:pPr>
        <w:jc w:val="both"/>
        <w:rPr>
          <w:rFonts w:ascii="Gill Sans MT" w:hAnsi="Gill Sans MT"/>
          <w:sz w:val="20"/>
        </w:rPr>
      </w:pPr>
      <w:r w:rsidRPr="00790BE7">
        <w:rPr>
          <w:rFonts w:ascii="Gill Sans MT" w:hAnsi="Gill Sans MT"/>
          <w:sz w:val="20"/>
        </w:rPr>
        <w:lastRenderedPageBreak/>
        <w:t xml:space="preserve">Le présent engagement ne vaut que si l'acceptation de l'offre est notifiée dans un délai de </w:t>
      </w:r>
      <w:r w:rsidR="001F2D30">
        <w:rPr>
          <w:rFonts w:ascii="Gill Sans MT" w:hAnsi="Gill Sans MT"/>
          <w:sz w:val="20"/>
        </w:rPr>
        <w:t>365 jours</w:t>
      </w:r>
      <w:r w:rsidRPr="00790BE7">
        <w:rPr>
          <w:rFonts w:ascii="Gill Sans MT" w:hAnsi="Gill Sans MT"/>
          <w:sz w:val="20"/>
        </w:rPr>
        <w:t xml:space="preserve"> à compter de la date limite de remise des offres.</w:t>
      </w:r>
    </w:p>
    <w:p w14:paraId="130D1F9E" w14:textId="622E08E0" w:rsidR="00BF1629" w:rsidRDefault="00BF1629">
      <w:pPr>
        <w:suppressAutoHyphens w:val="0"/>
        <w:overflowPunct/>
        <w:autoSpaceDE/>
        <w:textAlignment w:val="auto"/>
        <w:rPr>
          <w:rFonts w:cs="Arial"/>
          <w:sz w:val="20"/>
        </w:rPr>
      </w:pPr>
    </w:p>
    <w:p w14:paraId="5C7075BE" w14:textId="77777777" w:rsidR="00A40B05" w:rsidRPr="00790BE7" w:rsidRDefault="00A40B05" w:rsidP="00F50F93">
      <w:pPr>
        <w:jc w:val="both"/>
        <w:rPr>
          <w:rFonts w:cs="Arial"/>
          <w:sz w:val="20"/>
        </w:rPr>
      </w:pPr>
    </w:p>
    <w:p w14:paraId="284B3675" w14:textId="30E7E257" w:rsidR="0013214E" w:rsidRPr="00552479" w:rsidRDefault="00774E53" w:rsidP="00DD567D">
      <w:pPr>
        <w:pStyle w:val="Titre1"/>
      </w:pPr>
      <w:r>
        <w:t>:</w:t>
      </w:r>
      <w:r w:rsidR="004E601D" w:rsidRPr="00FD246B">
        <w:t xml:space="preserve"> </w:t>
      </w:r>
      <w:r w:rsidR="00260407">
        <w:t xml:space="preserve">Engagement et </w:t>
      </w:r>
      <w:r w:rsidR="004E601D" w:rsidRPr="00FD246B">
        <w:t>Signature</w:t>
      </w:r>
    </w:p>
    <w:p w14:paraId="25EC41FF" w14:textId="77777777" w:rsidR="00A40B05" w:rsidRDefault="00A40B05" w:rsidP="00260407">
      <w:pPr>
        <w:jc w:val="both"/>
        <w:rPr>
          <w:rFonts w:ascii="Gill Sans MT" w:hAnsi="Gill Sans MT"/>
          <w:sz w:val="20"/>
        </w:rPr>
      </w:pPr>
    </w:p>
    <w:p w14:paraId="645FF4D0" w14:textId="7982B1CF" w:rsidR="00260407" w:rsidRPr="00A40B05" w:rsidRDefault="00260407" w:rsidP="00260407">
      <w:pPr>
        <w:jc w:val="both"/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</w:rPr>
        <w:t>La signature de l’acte d’engagement vaut signature des pièces contractuelles définies au sein du cahier des clauses administratives particulières (CCAP). </w:t>
      </w:r>
    </w:p>
    <w:p w14:paraId="503FB4CA" w14:textId="77777777" w:rsidR="00260407" w:rsidRPr="00A40B05" w:rsidRDefault="00260407" w:rsidP="00260407">
      <w:pPr>
        <w:jc w:val="both"/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</w:rPr>
        <w:t> </w:t>
      </w:r>
    </w:p>
    <w:p w14:paraId="3707926F" w14:textId="5A973054" w:rsidR="00260407" w:rsidRPr="00A40B05" w:rsidRDefault="00260407" w:rsidP="00260407">
      <w:pPr>
        <w:jc w:val="both"/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</w:rPr>
        <w:t>L’ordre de priorité des pièces contractuelles est fixé dans le CCAP. </w:t>
      </w:r>
    </w:p>
    <w:p w14:paraId="38897920" w14:textId="77777777" w:rsidR="00260407" w:rsidRPr="00A40B05" w:rsidRDefault="00260407" w:rsidP="00260407">
      <w:pPr>
        <w:jc w:val="both"/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</w:rPr>
        <w:t> </w:t>
      </w:r>
    </w:p>
    <w:p w14:paraId="0CF8A170" w14:textId="77777777" w:rsidR="00260407" w:rsidRPr="00A40B05" w:rsidRDefault="00260407" w:rsidP="00260407">
      <w:pPr>
        <w:jc w:val="both"/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</w:rPr>
        <w:t>Après avoir pris connaissance des documents constitutifs du marché </w:t>
      </w:r>
    </w:p>
    <w:p w14:paraId="09B9BB21" w14:textId="5DEE2DB2" w:rsidR="00260407" w:rsidRPr="00A40B05" w:rsidRDefault="00260407" w:rsidP="00260407">
      <w:pPr>
        <w:jc w:val="both"/>
        <w:rPr>
          <w:rFonts w:ascii="Gill Sans MT" w:hAnsi="Gill Sans MT"/>
          <w:sz w:val="20"/>
          <w:lang w:val="fr-FR" w:eastAsia="fr-FR"/>
        </w:rPr>
      </w:pPr>
      <w:r w:rsidRPr="00A40B05">
        <w:rPr>
          <w:rFonts w:ascii="Gill Sans MT" w:hAnsi="Gill Sans MT"/>
          <w:sz w:val="20"/>
        </w:rPr>
        <w:t> </w:t>
      </w:r>
    </w:p>
    <w:p w14:paraId="57135D74" w14:textId="74703A3A" w:rsidR="00260407" w:rsidRPr="00A40B05" w:rsidRDefault="00260407" w:rsidP="00260407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permStart w:id="1091060628" w:edGrp="everyone"/>
      <w:r w:rsidRPr="00A40B05">
        <w:rPr>
          <w:rFonts w:ascii="Gill Sans MT" w:hAnsi="Gill Sans MT"/>
          <w:sz w:val="20"/>
          <w:lang w:val="fr-FR" w:eastAsia="fr-FR"/>
        </w:rPr>
        <w:t></w:t>
      </w:r>
      <w:permEnd w:id="1091060628"/>
      <w:r w:rsidRPr="00A40B05">
        <w:rPr>
          <w:rFonts w:ascii="Gill Sans MT" w:hAnsi="Gill Sans MT"/>
          <w:sz w:val="20"/>
          <w:lang w:val="fr-FR" w:eastAsia="fr-FR"/>
        </w:rPr>
        <w:t xml:space="preserve"> </w:t>
      </w:r>
      <w:r w:rsidRPr="00A40B05">
        <w:rPr>
          <w:rFonts w:ascii="Gill Sans MT" w:hAnsi="Gill Sans MT"/>
          <w:b/>
          <w:bCs/>
          <w:sz w:val="20"/>
          <w:u w:val="single"/>
          <w:lang w:val="fr-FR" w:eastAsia="fr-FR"/>
        </w:rPr>
        <w:t>je m’engage</w:t>
      </w:r>
      <w:r w:rsidRPr="00A40B05">
        <w:rPr>
          <w:rFonts w:ascii="Gill Sans MT" w:hAnsi="Gill Sans MT"/>
          <w:sz w:val="20"/>
          <w:lang w:val="fr-FR" w:eastAsia="fr-FR"/>
        </w:rPr>
        <w:t xml:space="preserve"> sans réserve, </w:t>
      </w:r>
    </w:p>
    <w:p w14:paraId="36C3CB0A" w14:textId="77777777" w:rsidR="00260407" w:rsidRPr="00A40B05" w:rsidRDefault="00260407" w:rsidP="00260407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1CF4FDF0" w14:textId="72382122" w:rsidR="00260407" w:rsidRPr="00A40B05" w:rsidRDefault="00260407" w:rsidP="00260407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permStart w:id="131729041" w:edGrp="everyone"/>
      <w:r w:rsidRPr="00A40B05">
        <w:rPr>
          <w:rFonts w:ascii="Gill Sans MT" w:hAnsi="Gill Sans MT"/>
          <w:sz w:val="20"/>
          <w:lang w:val="fr-FR" w:eastAsia="fr-FR"/>
        </w:rPr>
        <w:t></w:t>
      </w:r>
      <w:permEnd w:id="131729041"/>
      <w:r w:rsidRPr="00A40B05">
        <w:rPr>
          <w:rFonts w:ascii="Gill Sans MT" w:hAnsi="Gill Sans MT"/>
          <w:sz w:val="20"/>
          <w:lang w:val="fr-FR" w:eastAsia="fr-FR"/>
        </w:rPr>
        <w:t xml:space="preserve"> </w:t>
      </w:r>
      <w:r w:rsidRPr="00A40B05">
        <w:rPr>
          <w:rFonts w:ascii="Gill Sans MT" w:hAnsi="Gill Sans MT"/>
          <w:b/>
          <w:bCs/>
          <w:sz w:val="20"/>
          <w:u w:val="single"/>
          <w:lang w:val="fr-FR" w:eastAsia="fr-FR"/>
        </w:rPr>
        <w:t>j’engage</w:t>
      </w:r>
      <w:r w:rsidRPr="00A40B05">
        <w:rPr>
          <w:rFonts w:ascii="Gill Sans MT" w:hAnsi="Gill Sans MT"/>
          <w:b/>
          <w:sz w:val="20"/>
          <w:u w:val="single"/>
          <w:lang w:val="fr-FR" w:eastAsia="fr-FR"/>
        </w:rPr>
        <w:t xml:space="preserve"> le groupement dont je suis mandataire,</w:t>
      </w:r>
      <w:r w:rsidRPr="00A40B05">
        <w:rPr>
          <w:rFonts w:ascii="Gill Sans MT" w:hAnsi="Gill Sans MT"/>
          <w:sz w:val="20"/>
          <w:lang w:val="fr-FR" w:eastAsia="fr-FR"/>
        </w:rPr>
        <w:t xml:space="preserve"> sans réserve, </w:t>
      </w:r>
    </w:p>
    <w:p w14:paraId="7DBEAF02" w14:textId="77777777" w:rsidR="00260407" w:rsidRPr="00A40B05" w:rsidRDefault="00260407" w:rsidP="00260407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</w:p>
    <w:p w14:paraId="174CE33B" w14:textId="483FBA2E" w:rsidR="00260407" w:rsidRPr="00A40B05" w:rsidRDefault="00260407" w:rsidP="00260407">
      <w:pPr>
        <w:suppressAutoHyphens w:val="0"/>
        <w:autoSpaceDN w:val="0"/>
        <w:adjustRightInd w:val="0"/>
        <w:spacing w:line="260" w:lineRule="exact"/>
        <w:jc w:val="both"/>
        <w:rPr>
          <w:rFonts w:ascii="Gill Sans MT" w:hAnsi="Gill Sans MT"/>
          <w:sz w:val="20"/>
          <w:lang w:val="fr-FR" w:eastAsia="fr-FR"/>
        </w:rPr>
      </w:pPr>
      <w:permStart w:id="1960006857" w:edGrp="everyone"/>
      <w:r w:rsidRPr="00A40B05">
        <w:rPr>
          <w:rFonts w:ascii="Gill Sans MT" w:hAnsi="Gill Sans MT"/>
          <w:sz w:val="20"/>
          <w:lang w:val="fr-FR" w:eastAsia="fr-FR"/>
        </w:rPr>
        <w:t></w:t>
      </w:r>
      <w:permEnd w:id="1960006857"/>
      <w:r w:rsidRPr="00A40B05">
        <w:rPr>
          <w:rFonts w:ascii="Gill Sans MT" w:hAnsi="Gill Sans MT"/>
          <w:sz w:val="20"/>
          <w:lang w:val="fr-FR" w:eastAsia="fr-FR"/>
        </w:rPr>
        <w:t xml:space="preserve"> </w:t>
      </w:r>
      <w:r w:rsidRPr="00A40B05">
        <w:rPr>
          <w:rFonts w:ascii="Gill Sans MT" w:hAnsi="Gill Sans MT"/>
          <w:b/>
          <w:sz w:val="20"/>
          <w:u w:val="single"/>
          <w:lang w:val="fr-FR" w:eastAsia="fr-FR"/>
        </w:rPr>
        <w:t>l’ensemble des membres du groupement s’engage</w:t>
      </w:r>
      <w:r w:rsidRPr="00A40B05">
        <w:rPr>
          <w:rFonts w:ascii="Gill Sans MT" w:hAnsi="Gill Sans MT"/>
          <w:sz w:val="20"/>
          <w:lang w:val="fr-FR" w:eastAsia="fr-FR"/>
        </w:rPr>
        <w:t xml:space="preserve"> sans réserve,</w:t>
      </w:r>
    </w:p>
    <w:p w14:paraId="01302F72" w14:textId="77777777" w:rsidR="00260407" w:rsidRPr="00A40B05" w:rsidRDefault="00260407" w:rsidP="00260407">
      <w:pPr>
        <w:jc w:val="both"/>
        <w:rPr>
          <w:rFonts w:ascii="Gill Sans MT" w:hAnsi="Gill Sans MT"/>
          <w:sz w:val="20"/>
        </w:rPr>
      </w:pPr>
    </w:p>
    <w:p w14:paraId="6B86C6C6" w14:textId="77777777" w:rsidR="00260407" w:rsidRPr="00A40B05" w:rsidRDefault="00260407" w:rsidP="00552479">
      <w:pPr>
        <w:rPr>
          <w:rFonts w:ascii="Gill Sans MT" w:hAnsi="Gill Sans MT"/>
          <w:bCs/>
          <w:sz w:val="20"/>
        </w:rPr>
      </w:pPr>
    </w:p>
    <w:p w14:paraId="5DB973B8" w14:textId="1C9768CE" w:rsidR="00260407" w:rsidRPr="00A40B05" w:rsidRDefault="00260407" w:rsidP="00552479">
      <w:pPr>
        <w:rPr>
          <w:rFonts w:ascii="Gill Sans MT" w:hAnsi="Gill Sans MT"/>
          <w:bCs/>
          <w:sz w:val="20"/>
        </w:rPr>
      </w:pPr>
      <w:r w:rsidRPr="00A40B05">
        <w:rPr>
          <w:rFonts w:ascii="Gill Sans MT" w:hAnsi="Gill Sans MT"/>
          <w:bCs/>
          <w:sz w:val="20"/>
        </w:rPr>
        <w:t>Par la signature du présent Acte d’Engagement à exécuter les prestations demandées dans les conditions fixées aux pièces contractuelles.</w:t>
      </w:r>
      <w:r w:rsidRPr="00A40B05">
        <w:rPr>
          <w:rFonts w:ascii="Arial" w:hAnsi="Arial" w:cs="Arial"/>
          <w:bCs/>
          <w:sz w:val="20"/>
        </w:rPr>
        <w:t> </w:t>
      </w:r>
    </w:p>
    <w:p w14:paraId="71909058" w14:textId="77777777" w:rsidR="00260407" w:rsidRPr="00A40B05" w:rsidRDefault="00260407" w:rsidP="00552479">
      <w:pPr>
        <w:rPr>
          <w:rFonts w:ascii="Gill Sans MT" w:hAnsi="Gill Sans MT"/>
          <w:bCs/>
          <w:sz w:val="20"/>
        </w:rPr>
      </w:pPr>
    </w:p>
    <w:p w14:paraId="6C00690F" w14:textId="77777777" w:rsidR="00F50F93" w:rsidRPr="00A40B05" w:rsidRDefault="00F50F93" w:rsidP="00552479">
      <w:pPr>
        <w:rPr>
          <w:rFonts w:ascii="Gill Sans MT" w:hAnsi="Gill Sans MT"/>
          <w:sz w:val="20"/>
        </w:rPr>
      </w:pPr>
    </w:p>
    <w:p w14:paraId="66CB53CA" w14:textId="040C79BE" w:rsidR="00F50F93" w:rsidRPr="00A40B05" w:rsidRDefault="00F50F93" w:rsidP="00552479">
      <w:pPr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</w:rPr>
        <w:t>A …………………………………………</w:t>
      </w:r>
      <w:r w:rsidR="00790BE7" w:rsidRPr="00A40B05">
        <w:rPr>
          <w:rFonts w:ascii="Gill Sans MT" w:hAnsi="Gill Sans MT"/>
          <w:sz w:val="20"/>
        </w:rPr>
        <w:t xml:space="preserve">, </w:t>
      </w:r>
      <w:r w:rsidRPr="00A40B05">
        <w:rPr>
          <w:rFonts w:ascii="Gill Sans MT" w:hAnsi="Gill Sans MT"/>
          <w:sz w:val="20"/>
        </w:rPr>
        <w:t>le……………………………………………….</w:t>
      </w:r>
    </w:p>
    <w:p w14:paraId="215A6997" w14:textId="77777777" w:rsidR="00F50F93" w:rsidRPr="00A40B05" w:rsidRDefault="00F50F93" w:rsidP="00552479">
      <w:pPr>
        <w:rPr>
          <w:rFonts w:ascii="Gill Sans MT" w:hAnsi="Gill Sans MT"/>
          <w:sz w:val="20"/>
        </w:rPr>
      </w:pPr>
    </w:p>
    <w:p w14:paraId="2175A867" w14:textId="77777777" w:rsidR="0013214E" w:rsidRPr="00A40B05" w:rsidRDefault="0013214E" w:rsidP="00552479">
      <w:pPr>
        <w:rPr>
          <w:rFonts w:ascii="Gill Sans MT" w:hAnsi="Gill Sans MT"/>
          <w:sz w:val="20"/>
        </w:rPr>
      </w:pPr>
    </w:p>
    <w:p w14:paraId="39CA2F9D" w14:textId="77777777" w:rsidR="0013214E" w:rsidRPr="00A40B05" w:rsidRDefault="0013214E" w:rsidP="00552479">
      <w:pPr>
        <w:rPr>
          <w:rFonts w:ascii="Gill Sans MT" w:hAnsi="Gill Sans MT"/>
          <w:sz w:val="20"/>
        </w:rPr>
      </w:pPr>
    </w:p>
    <w:p w14:paraId="5731F22E" w14:textId="77777777" w:rsidR="00790BE7" w:rsidRPr="00790BE7" w:rsidRDefault="00790BE7" w:rsidP="00790BE7">
      <w:pPr>
        <w:rPr>
          <w:rFonts w:ascii="Gill Sans MT" w:hAnsi="Gill Sans MT"/>
          <w:sz w:val="20"/>
          <w:lang w:val="fr-FR"/>
        </w:rPr>
      </w:pPr>
      <w:r w:rsidRPr="00790BE7">
        <w:rPr>
          <w:rFonts w:ascii="Gill Sans MT" w:hAnsi="Gill Sans MT"/>
          <w:sz w:val="20"/>
          <w:lang w:val="fr-FR"/>
        </w:rPr>
        <w:t>Le (ou les) candidat(s) : </w:t>
      </w:r>
    </w:p>
    <w:p w14:paraId="3224C16D" w14:textId="77777777" w:rsidR="00790BE7" w:rsidRPr="00790BE7" w:rsidRDefault="00790BE7" w:rsidP="00790BE7">
      <w:pPr>
        <w:rPr>
          <w:rFonts w:ascii="Gill Sans MT" w:hAnsi="Gill Sans MT"/>
          <w:sz w:val="20"/>
          <w:lang w:val="fr-FR"/>
        </w:rPr>
      </w:pPr>
      <w:r w:rsidRPr="00790BE7">
        <w:rPr>
          <w:rFonts w:ascii="Gill Sans MT" w:hAnsi="Gill Sans MT"/>
          <w:sz w:val="20"/>
          <w:lang w:val="fr-FR"/>
        </w:rPr>
        <w:t>(Représentant(s) habilité(s) pour signer le marché)  </w:t>
      </w:r>
    </w:p>
    <w:p w14:paraId="1C917CB8" w14:textId="471D4FF5" w:rsidR="0013214E" w:rsidRPr="00A40B05" w:rsidRDefault="00790BE7" w:rsidP="00790BE7">
      <w:pPr>
        <w:rPr>
          <w:rFonts w:ascii="Gill Sans MT" w:hAnsi="Gill Sans MT"/>
          <w:sz w:val="20"/>
        </w:rPr>
      </w:pPr>
      <w:r w:rsidRPr="00A40B05">
        <w:rPr>
          <w:rFonts w:ascii="Gill Sans MT" w:hAnsi="Gill Sans MT"/>
          <w:sz w:val="20"/>
          <w:lang w:val="fr-FR"/>
        </w:rPr>
        <w:br/>
      </w:r>
    </w:p>
    <w:p w14:paraId="4F29B6D9" w14:textId="77777777" w:rsidR="00774E53" w:rsidRDefault="00774E53" w:rsidP="00552479"/>
    <w:p w14:paraId="2A5D45FD" w14:textId="77777777" w:rsidR="006A308E" w:rsidRDefault="006A308E" w:rsidP="00552479"/>
    <w:p w14:paraId="1E1AAE0C" w14:textId="77777777" w:rsidR="006A308E" w:rsidRDefault="006A308E" w:rsidP="00552479"/>
    <w:p w14:paraId="72D64E1D" w14:textId="6161E94A" w:rsidR="006158A2" w:rsidRPr="00552479" w:rsidRDefault="006158A2" w:rsidP="00552479"/>
    <w:p w14:paraId="227F9257" w14:textId="77777777" w:rsidR="008358FD" w:rsidRPr="004173D8" w:rsidRDefault="008358FD" w:rsidP="00DD567D">
      <w:pPr>
        <w:pStyle w:val="Titre1"/>
      </w:pPr>
      <w:r w:rsidRPr="00552479">
        <w:t xml:space="preserve"> Décision du pouvoir adjudicateur</w:t>
      </w:r>
    </w:p>
    <w:p w14:paraId="131DEB59" w14:textId="0AFEEA38" w:rsidR="008358FD" w:rsidRPr="00790BE7" w:rsidRDefault="008358FD" w:rsidP="00552479">
      <w:pPr>
        <w:rPr>
          <w:rFonts w:ascii="Gill Sans MT" w:hAnsi="Gill Sans MT" w:cs="Calibri"/>
          <w:sz w:val="20"/>
        </w:rPr>
      </w:pPr>
      <w:r w:rsidRPr="00790BE7">
        <w:rPr>
          <w:rFonts w:ascii="Gill Sans MT" w:hAnsi="Gill Sans MT" w:cs="Calibri"/>
          <w:sz w:val="20"/>
        </w:rPr>
        <w:t>La présente offre est acceptée</w:t>
      </w:r>
      <w:r w:rsidR="00B265B3" w:rsidRPr="00790BE7">
        <w:rPr>
          <w:rFonts w:ascii="Gill Sans MT" w:hAnsi="Gill Sans MT" w:cs="Calibri"/>
          <w:sz w:val="20"/>
        </w:rPr>
        <w:t>.</w:t>
      </w:r>
    </w:p>
    <w:p w14:paraId="7DDA83B4" w14:textId="77777777" w:rsidR="008358FD" w:rsidRPr="00790BE7" w:rsidRDefault="008358FD" w:rsidP="00552479">
      <w:pPr>
        <w:rPr>
          <w:rFonts w:ascii="Gill Sans MT" w:hAnsi="Gill Sans MT" w:cs="Calibri"/>
          <w:sz w:val="20"/>
        </w:rPr>
      </w:pPr>
    </w:p>
    <w:p w14:paraId="42FB9071" w14:textId="77777777" w:rsidR="008358FD" w:rsidRPr="00790BE7" w:rsidRDefault="008358FD" w:rsidP="00552479">
      <w:pPr>
        <w:rPr>
          <w:rFonts w:ascii="Gill Sans MT" w:hAnsi="Gill Sans MT" w:cs="Calibri"/>
          <w:sz w:val="20"/>
        </w:rPr>
      </w:pPr>
    </w:p>
    <w:p w14:paraId="47E12939" w14:textId="77777777" w:rsidR="008358FD" w:rsidRPr="00790BE7" w:rsidRDefault="008358FD" w:rsidP="00552479">
      <w:pPr>
        <w:rPr>
          <w:rFonts w:ascii="Gill Sans MT" w:hAnsi="Gill Sans MT" w:cs="Calibri"/>
          <w:sz w:val="20"/>
        </w:rPr>
      </w:pPr>
    </w:p>
    <w:p w14:paraId="23F7584F" w14:textId="77777777" w:rsidR="008358FD" w:rsidRDefault="008358FD" w:rsidP="00552479">
      <w:pPr>
        <w:rPr>
          <w:rFonts w:ascii="Gill Sans MT" w:hAnsi="Gill Sans MT" w:cs="Calibri"/>
          <w:sz w:val="20"/>
        </w:rPr>
      </w:pPr>
    </w:p>
    <w:p w14:paraId="40544627" w14:textId="77777777" w:rsidR="006A308E" w:rsidRDefault="006A308E" w:rsidP="00552479">
      <w:pPr>
        <w:rPr>
          <w:rFonts w:ascii="Gill Sans MT" w:hAnsi="Gill Sans MT" w:cs="Calibri"/>
          <w:sz w:val="20"/>
        </w:rPr>
      </w:pPr>
    </w:p>
    <w:p w14:paraId="2A4253B1" w14:textId="77777777" w:rsidR="006A308E" w:rsidRPr="00790BE7" w:rsidRDefault="006A308E" w:rsidP="00552479">
      <w:pPr>
        <w:rPr>
          <w:rFonts w:ascii="Gill Sans MT" w:hAnsi="Gill Sans MT" w:cs="Calibri"/>
          <w:sz w:val="20"/>
        </w:rPr>
      </w:pPr>
    </w:p>
    <w:p w14:paraId="2D1469B0" w14:textId="77777777" w:rsidR="0013214E" w:rsidRPr="00790BE7" w:rsidRDefault="0013214E" w:rsidP="00552479">
      <w:pPr>
        <w:ind w:left="4962"/>
        <w:rPr>
          <w:rFonts w:ascii="Gill Sans MT" w:hAnsi="Gill Sans MT" w:cs="Calibri"/>
          <w:sz w:val="20"/>
        </w:rPr>
      </w:pPr>
    </w:p>
    <w:p w14:paraId="03275830" w14:textId="72BA9393" w:rsidR="0013214E" w:rsidRPr="00790BE7" w:rsidRDefault="0013214E" w:rsidP="00552479">
      <w:pPr>
        <w:ind w:left="4962"/>
        <w:rPr>
          <w:rFonts w:ascii="Gill Sans MT" w:hAnsi="Gill Sans MT" w:cs="Calibri"/>
          <w:sz w:val="20"/>
        </w:rPr>
      </w:pPr>
      <w:r w:rsidRPr="00790BE7">
        <w:rPr>
          <w:rFonts w:ascii="Gill Sans MT" w:hAnsi="Gill Sans MT" w:cs="Calibri"/>
          <w:b/>
          <w:sz w:val="20"/>
        </w:rPr>
        <w:t xml:space="preserve">A </w:t>
      </w:r>
      <w:r w:rsidR="00F556ED" w:rsidRPr="00790BE7">
        <w:rPr>
          <w:rFonts w:ascii="Gill Sans MT" w:hAnsi="Gill Sans MT" w:cs="Calibri"/>
          <w:sz w:val="20"/>
        </w:rPr>
        <w:t xml:space="preserve">Paris, </w:t>
      </w:r>
      <w:r w:rsidRPr="00790BE7">
        <w:rPr>
          <w:rFonts w:ascii="Gill Sans MT" w:hAnsi="Gill Sans MT" w:cs="Calibri"/>
          <w:b/>
          <w:sz w:val="20"/>
        </w:rPr>
        <w:t>le</w:t>
      </w:r>
      <w:r w:rsidRPr="00790BE7">
        <w:rPr>
          <w:rFonts w:ascii="Gill Sans MT" w:hAnsi="Gill Sans MT" w:cs="Calibri"/>
          <w:sz w:val="20"/>
        </w:rPr>
        <w:t>……………………</w:t>
      </w:r>
    </w:p>
    <w:p w14:paraId="29596894" w14:textId="48948908" w:rsidR="00F556ED" w:rsidRPr="00790BE7" w:rsidRDefault="00F556ED" w:rsidP="00552479">
      <w:pPr>
        <w:ind w:left="4962"/>
        <w:rPr>
          <w:rFonts w:ascii="Gill Sans MT" w:hAnsi="Gill Sans MT" w:cs="Calibri"/>
          <w:sz w:val="20"/>
        </w:rPr>
      </w:pPr>
      <w:r w:rsidRPr="00790BE7">
        <w:rPr>
          <w:rFonts w:ascii="Gill Sans MT" w:hAnsi="Gill Sans MT" w:cs="Calibri"/>
          <w:sz w:val="20"/>
        </w:rPr>
        <w:t>Signature du représentant du Pouvoir Adjudicateur,</w:t>
      </w:r>
    </w:p>
    <w:p w14:paraId="6487FEC3" w14:textId="62052271" w:rsidR="00F556ED" w:rsidRPr="00790BE7" w:rsidRDefault="00F556ED" w:rsidP="00552479">
      <w:pPr>
        <w:ind w:left="4962"/>
        <w:rPr>
          <w:rFonts w:ascii="Gill Sans MT" w:hAnsi="Gill Sans MT" w:cs="Calibri"/>
          <w:b/>
          <w:bCs/>
          <w:sz w:val="20"/>
        </w:rPr>
      </w:pPr>
      <w:r w:rsidRPr="00790BE7">
        <w:rPr>
          <w:rFonts w:ascii="Gill Sans MT" w:hAnsi="Gill Sans MT" w:cs="Calibri"/>
          <w:b/>
          <w:bCs/>
          <w:sz w:val="20"/>
        </w:rPr>
        <w:t>Tony DA SILVA, Directeur de la Promotion</w:t>
      </w:r>
    </w:p>
    <w:sectPr w:rsidR="00F556ED" w:rsidRPr="00790BE7" w:rsidSect="00F419DE">
      <w:headerReference w:type="default" r:id="rId14"/>
      <w:footerReference w:type="default" r:id="rId15"/>
      <w:footnotePr>
        <w:pos w:val="beneathText"/>
      </w:footnotePr>
      <w:pgSz w:w="11906" w:h="16838"/>
      <w:pgMar w:top="1418" w:right="1080" w:bottom="851" w:left="1080" w:header="284" w:footer="4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9EA7A" w14:textId="77777777" w:rsidR="000417F1" w:rsidRDefault="000417F1">
      <w:r>
        <w:separator/>
      </w:r>
    </w:p>
  </w:endnote>
  <w:endnote w:type="continuationSeparator" w:id="0">
    <w:p w14:paraId="0AAAE121" w14:textId="77777777" w:rsidR="000417F1" w:rsidRDefault="000417F1">
      <w:r>
        <w:continuationSeparator/>
      </w:r>
    </w:p>
  </w:endnote>
  <w:endnote w:type="continuationNotice" w:id="1">
    <w:p w14:paraId="7724D733" w14:textId="77777777" w:rsidR="000417F1" w:rsidRDefault="000417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MT Black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venir">
    <w:altName w:val="Calibri"/>
    <w:charset w:val="00"/>
    <w:family w:val="auto"/>
    <w:pitch w:val="default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45BE" w14:textId="0AAC84BD" w:rsidR="00A55626" w:rsidRPr="0013214E" w:rsidRDefault="00DD567D" w:rsidP="00DD567D">
    <w:pPr>
      <w:pStyle w:val="Pieddepage"/>
      <w:ind w:left="-709" w:right="-744"/>
      <w:rPr>
        <w:sz w:val="20"/>
      </w:rPr>
    </w:pPr>
    <w:r w:rsidRPr="00DD567D">
      <w:rPr>
        <w:i/>
        <w:iCs/>
        <w:sz w:val="16"/>
        <w:szCs w:val="16"/>
        <w:lang w:val="fr-FR"/>
      </w:rPr>
      <w:fldChar w:fldCharType="begin"/>
    </w:r>
    <w:r w:rsidRPr="00DD567D">
      <w:rPr>
        <w:i/>
        <w:iCs/>
        <w:sz w:val="16"/>
        <w:szCs w:val="16"/>
        <w:lang w:val="fr-FR"/>
      </w:rPr>
      <w:instrText xml:space="preserve"> FILENAME  \* FirstCap  \* MERGEFORMAT </w:instrText>
    </w:r>
    <w:r w:rsidRPr="00DD567D">
      <w:rPr>
        <w:i/>
        <w:iCs/>
        <w:sz w:val="16"/>
        <w:szCs w:val="16"/>
        <w:lang w:val="fr-FR"/>
      </w:rPr>
      <w:fldChar w:fldCharType="separate"/>
    </w:r>
    <w:r w:rsidR="00052526">
      <w:rPr>
        <w:i/>
        <w:iCs/>
        <w:noProof/>
        <w:sz w:val="16"/>
        <w:szCs w:val="16"/>
        <w:lang w:val="fr-FR"/>
      </w:rPr>
      <w:t>Acte d'engagement_Commercialisation</w:t>
    </w:r>
    <w:r w:rsidRPr="00DD567D">
      <w:rPr>
        <w:i/>
        <w:iCs/>
        <w:sz w:val="16"/>
        <w:szCs w:val="16"/>
        <w:lang w:val="fr-FR"/>
      </w:rPr>
      <w:fldChar w:fldCharType="end"/>
    </w:r>
    <w:r w:rsidR="002D34C3">
      <w:rPr>
        <w:sz w:val="20"/>
        <w:lang w:val="fr-FR"/>
      </w:rPr>
      <w:tab/>
    </w:r>
    <w:r w:rsidR="002D34C3">
      <w:rPr>
        <w:sz w:val="20"/>
        <w:lang w:val="fr-FR"/>
      </w:rPr>
      <w:tab/>
    </w:r>
    <w:r w:rsidR="002D34C3">
      <w:rPr>
        <w:sz w:val="20"/>
        <w:lang w:val="fr-FR"/>
      </w:rPr>
      <w:tab/>
    </w:r>
    <w:r w:rsidR="00A55626" w:rsidRPr="0013214E">
      <w:rPr>
        <w:sz w:val="20"/>
        <w:lang w:val="fr-FR"/>
      </w:rPr>
      <w:t xml:space="preserve">Page </w:t>
    </w:r>
    <w:r w:rsidR="00A55626" w:rsidRPr="0013214E">
      <w:rPr>
        <w:b/>
        <w:bCs/>
        <w:sz w:val="20"/>
      </w:rPr>
      <w:fldChar w:fldCharType="begin"/>
    </w:r>
    <w:r w:rsidR="00A55626" w:rsidRPr="0013214E">
      <w:rPr>
        <w:b/>
        <w:bCs/>
        <w:sz w:val="20"/>
      </w:rPr>
      <w:instrText>PAGE</w:instrText>
    </w:r>
    <w:r w:rsidR="00A55626" w:rsidRPr="0013214E">
      <w:rPr>
        <w:b/>
        <w:bCs/>
        <w:sz w:val="20"/>
      </w:rPr>
      <w:fldChar w:fldCharType="separate"/>
    </w:r>
    <w:r w:rsidR="00ED3BB5">
      <w:rPr>
        <w:b/>
        <w:bCs/>
        <w:noProof/>
        <w:sz w:val="20"/>
      </w:rPr>
      <w:t>2</w:t>
    </w:r>
    <w:r w:rsidR="00A55626" w:rsidRPr="0013214E">
      <w:rPr>
        <w:b/>
        <w:bCs/>
        <w:sz w:val="20"/>
      </w:rPr>
      <w:fldChar w:fldCharType="end"/>
    </w:r>
    <w:r w:rsidR="00A55626" w:rsidRPr="0013214E">
      <w:rPr>
        <w:sz w:val="20"/>
        <w:lang w:val="fr-FR"/>
      </w:rPr>
      <w:t xml:space="preserve"> sur </w:t>
    </w:r>
    <w:r w:rsidR="00A55626" w:rsidRPr="0013214E">
      <w:rPr>
        <w:b/>
        <w:bCs/>
        <w:sz w:val="20"/>
      </w:rPr>
      <w:fldChar w:fldCharType="begin"/>
    </w:r>
    <w:r w:rsidR="00A55626" w:rsidRPr="0013214E">
      <w:rPr>
        <w:b/>
        <w:bCs/>
        <w:sz w:val="20"/>
      </w:rPr>
      <w:instrText>NUMPAGES</w:instrText>
    </w:r>
    <w:r w:rsidR="00A55626" w:rsidRPr="0013214E">
      <w:rPr>
        <w:b/>
        <w:bCs/>
        <w:sz w:val="20"/>
      </w:rPr>
      <w:fldChar w:fldCharType="separate"/>
    </w:r>
    <w:r w:rsidR="00ED3BB5">
      <w:rPr>
        <w:b/>
        <w:bCs/>
        <w:noProof/>
        <w:sz w:val="20"/>
      </w:rPr>
      <w:t>5</w:t>
    </w:r>
    <w:r w:rsidR="00A55626" w:rsidRPr="0013214E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2C6DF" w14:textId="77777777" w:rsidR="000417F1" w:rsidRDefault="000417F1">
      <w:r>
        <w:separator/>
      </w:r>
    </w:p>
  </w:footnote>
  <w:footnote w:type="continuationSeparator" w:id="0">
    <w:p w14:paraId="2CC47401" w14:textId="77777777" w:rsidR="000417F1" w:rsidRDefault="000417F1">
      <w:r>
        <w:continuationSeparator/>
      </w:r>
    </w:p>
  </w:footnote>
  <w:footnote w:type="continuationNotice" w:id="1">
    <w:p w14:paraId="15B13318" w14:textId="77777777" w:rsidR="000417F1" w:rsidRDefault="000417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AFA60" w14:textId="409B9BB5" w:rsidR="00284837" w:rsidRDefault="003F3F04" w:rsidP="00284837">
    <w:pPr>
      <w:pStyle w:val="En-tte"/>
      <w:jc w:val="right"/>
    </w:pPr>
    <w:r>
      <w:rPr>
        <w:rFonts w:ascii="Avenir" w:hAnsi="Avenir"/>
        <w:noProof/>
        <w:lang w:eastAsia="fr-FR"/>
      </w:rPr>
      <w:drawing>
        <wp:inline distT="0" distB="0" distL="0" distR="0" wp14:anchorId="0A1CAE71" wp14:editId="49AB02EA">
          <wp:extent cx="1800225" cy="571500"/>
          <wp:effectExtent l="0" t="0" r="0" b="0"/>
          <wp:docPr id="1458138996" name="Imag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6ED55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"/>
      <w:lvlJc w:val="left"/>
      <w:pPr>
        <w:tabs>
          <w:tab w:val="num" w:pos="425"/>
        </w:tabs>
      </w:pPr>
      <w:rPr>
        <w:rFonts w:ascii="Wingdings" w:hAnsi="Wingdings"/>
        <w:color w:val="339966"/>
      </w:rPr>
    </w:lvl>
  </w:abstractNum>
  <w:abstractNum w:abstractNumId="3" w15:restartNumberingAfterBreak="0">
    <w:nsid w:val="0000000B"/>
    <w:multiLevelType w:val="singleLevel"/>
    <w:tmpl w:val="0000000B"/>
    <w:name w:val="WW8Num72"/>
    <w:lvl w:ilvl="0">
      <w:start w:val="1"/>
      <w:numFmt w:val="decimal"/>
      <w:lvlText w:val="2.%1."/>
      <w:lvlJc w:val="left"/>
      <w:pPr>
        <w:tabs>
          <w:tab w:val="num" w:pos="360"/>
        </w:tabs>
      </w:pPr>
    </w:lvl>
  </w:abstractNum>
  <w:abstractNum w:abstractNumId="4" w15:restartNumberingAfterBreak="0">
    <w:nsid w:val="00000012"/>
    <w:multiLevelType w:val="singleLevel"/>
    <w:tmpl w:val="00000012"/>
    <w:lvl w:ilvl="0">
      <w:numFmt w:val="bullet"/>
      <w:lvlText w:val=""/>
      <w:lvlJc w:val="left"/>
      <w:pPr>
        <w:tabs>
          <w:tab w:val="num" w:pos="283"/>
        </w:tabs>
      </w:pPr>
      <w:rPr>
        <w:rFonts w:ascii="Symbol" w:hAnsi="Symbol"/>
      </w:rPr>
    </w:lvl>
  </w:abstractNum>
  <w:abstractNum w:abstractNumId="5" w15:restartNumberingAfterBreak="0">
    <w:nsid w:val="01E26B0F"/>
    <w:multiLevelType w:val="multilevel"/>
    <w:tmpl w:val="E4981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D21D2C"/>
    <w:multiLevelType w:val="hybridMultilevel"/>
    <w:tmpl w:val="A9465EF6"/>
    <w:lvl w:ilvl="0" w:tplc="54FA7398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33996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A6A54"/>
    <w:multiLevelType w:val="hybridMultilevel"/>
    <w:tmpl w:val="677A1B4E"/>
    <w:lvl w:ilvl="0" w:tplc="93B04D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355B9"/>
    <w:multiLevelType w:val="hybridMultilevel"/>
    <w:tmpl w:val="D0A0426E"/>
    <w:lvl w:ilvl="0" w:tplc="B002C6C4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33996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269A3"/>
    <w:multiLevelType w:val="hybridMultilevel"/>
    <w:tmpl w:val="CBFE61C6"/>
    <w:lvl w:ilvl="0" w:tplc="3EBAC200">
      <w:start w:val="1"/>
      <w:numFmt w:val="bullet"/>
      <w:pStyle w:val="Titre3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E586D"/>
    <w:multiLevelType w:val="hybridMultilevel"/>
    <w:tmpl w:val="3D008AF6"/>
    <w:lvl w:ilvl="0" w:tplc="B002C6C4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33996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356DC"/>
    <w:multiLevelType w:val="hybridMultilevel"/>
    <w:tmpl w:val="2E9A3364"/>
    <w:lvl w:ilvl="0" w:tplc="DDC8DB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0D8"/>
    <w:multiLevelType w:val="multilevel"/>
    <w:tmpl w:val="23A018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6FF1DE6"/>
    <w:multiLevelType w:val="hybridMultilevel"/>
    <w:tmpl w:val="7316952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56ED2"/>
    <w:multiLevelType w:val="hybridMultilevel"/>
    <w:tmpl w:val="6F545D5A"/>
    <w:lvl w:ilvl="0" w:tplc="54FA7398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33996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2016B"/>
    <w:multiLevelType w:val="multilevel"/>
    <w:tmpl w:val="459286FE"/>
    <w:lvl w:ilvl="0">
      <w:start w:val="1"/>
      <w:numFmt w:val="decimal"/>
      <w:lvlText w:val="ARTICLE %1."/>
      <w:lvlJc w:val="left"/>
      <w:pPr>
        <w:ind w:left="0" w:firstLine="0"/>
      </w:pPr>
      <w:rPr>
        <w:rFonts w:ascii="Verdana" w:hAnsi="Verdana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hAnsi="Verdana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74" w:hanging="1134"/>
      </w:pPr>
      <w:rPr>
        <w:rFonts w:ascii="Verdana" w:hAnsi="Verdana" w:hint="default"/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Verdana" w:hAnsi="Verdana"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1371F94"/>
    <w:multiLevelType w:val="multilevel"/>
    <w:tmpl w:val="38DA5A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41E540A9"/>
    <w:multiLevelType w:val="multilevel"/>
    <w:tmpl w:val="04D8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BC634F"/>
    <w:multiLevelType w:val="hybridMultilevel"/>
    <w:tmpl w:val="11E4C7F0"/>
    <w:lvl w:ilvl="0" w:tplc="B002C6C4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33996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061D4"/>
    <w:multiLevelType w:val="multilevel"/>
    <w:tmpl w:val="84983838"/>
    <w:lvl w:ilvl="0">
      <w:start w:val="1"/>
      <w:numFmt w:val="decimal"/>
      <w:pStyle w:val="Titre1"/>
      <w:suff w:val="space"/>
      <w:lvlText w:val="Article %1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5AF81DAB"/>
    <w:multiLevelType w:val="multilevel"/>
    <w:tmpl w:val="1952A4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BCD08AB"/>
    <w:multiLevelType w:val="hybridMultilevel"/>
    <w:tmpl w:val="9730B664"/>
    <w:lvl w:ilvl="0" w:tplc="C22EF3D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645D0"/>
    <w:multiLevelType w:val="multilevel"/>
    <w:tmpl w:val="F49C9E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68F1211E"/>
    <w:multiLevelType w:val="hybridMultilevel"/>
    <w:tmpl w:val="80861F82"/>
    <w:lvl w:ilvl="0" w:tplc="C084374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0108BB"/>
    <w:multiLevelType w:val="hybridMultilevel"/>
    <w:tmpl w:val="4F6089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041FA"/>
    <w:multiLevelType w:val="hybridMultilevel"/>
    <w:tmpl w:val="323A4EE4"/>
    <w:lvl w:ilvl="0" w:tplc="EFA64CFE">
      <w:start w:val="3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96C1B"/>
    <w:multiLevelType w:val="hybridMultilevel"/>
    <w:tmpl w:val="3536B054"/>
    <w:lvl w:ilvl="0" w:tplc="B002C6C4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33996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42E5B"/>
    <w:multiLevelType w:val="hybridMultilevel"/>
    <w:tmpl w:val="0426A540"/>
    <w:lvl w:ilvl="0" w:tplc="EF7298F6">
      <w:start w:val="1"/>
      <w:numFmt w:val="bullet"/>
      <w:lvlText w:val=""/>
      <w:lvlJc w:val="left"/>
      <w:pPr>
        <w:tabs>
          <w:tab w:val="num" w:pos="267"/>
        </w:tabs>
        <w:ind w:left="267" w:hanging="267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7635E"/>
    <w:multiLevelType w:val="hybridMultilevel"/>
    <w:tmpl w:val="4D02AEE8"/>
    <w:lvl w:ilvl="0" w:tplc="040C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 w15:restartNumberingAfterBreak="0">
    <w:nsid w:val="790328F5"/>
    <w:multiLevelType w:val="multilevel"/>
    <w:tmpl w:val="D2BAA7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558713942">
    <w:abstractNumId w:val="1"/>
  </w:num>
  <w:num w:numId="2" w16cid:durableId="1037239688">
    <w:abstractNumId w:val="4"/>
  </w:num>
  <w:num w:numId="3" w16cid:durableId="1552039712">
    <w:abstractNumId w:val="2"/>
  </w:num>
  <w:num w:numId="4" w16cid:durableId="2114594262">
    <w:abstractNumId w:val="3"/>
  </w:num>
  <w:num w:numId="5" w16cid:durableId="1165508837">
    <w:abstractNumId w:val="8"/>
  </w:num>
  <w:num w:numId="6" w16cid:durableId="1091245661">
    <w:abstractNumId w:val="26"/>
  </w:num>
  <w:num w:numId="7" w16cid:durableId="730036360">
    <w:abstractNumId w:val="6"/>
  </w:num>
  <w:num w:numId="8" w16cid:durableId="1084884530">
    <w:abstractNumId w:val="18"/>
  </w:num>
  <w:num w:numId="9" w16cid:durableId="1550074551">
    <w:abstractNumId w:val="14"/>
  </w:num>
  <w:num w:numId="10" w16cid:durableId="1002320211">
    <w:abstractNumId w:val="10"/>
  </w:num>
  <w:num w:numId="11" w16cid:durableId="2042706006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2" w16cid:durableId="76944638">
    <w:abstractNumId w:val="27"/>
  </w:num>
  <w:num w:numId="13" w16cid:durableId="252589867">
    <w:abstractNumId w:val="28"/>
  </w:num>
  <w:num w:numId="14" w16cid:durableId="696077807">
    <w:abstractNumId w:val="7"/>
  </w:num>
  <w:num w:numId="15" w16cid:durableId="85658927">
    <w:abstractNumId w:val="24"/>
  </w:num>
  <w:num w:numId="16" w16cid:durableId="1734965285">
    <w:abstractNumId w:val="11"/>
  </w:num>
  <w:num w:numId="17" w16cid:durableId="91172355">
    <w:abstractNumId w:val="13"/>
  </w:num>
  <w:num w:numId="18" w16cid:durableId="1554272580">
    <w:abstractNumId w:val="21"/>
  </w:num>
  <w:num w:numId="19" w16cid:durableId="1651641659">
    <w:abstractNumId w:val="19"/>
  </w:num>
  <w:num w:numId="20" w16cid:durableId="849220169">
    <w:abstractNumId w:val="23"/>
  </w:num>
  <w:num w:numId="21" w16cid:durableId="611596971">
    <w:abstractNumId w:val="25"/>
  </w:num>
  <w:num w:numId="22" w16cid:durableId="29010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46570655">
    <w:abstractNumId w:val="15"/>
  </w:num>
  <w:num w:numId="24" w16cid:durableId="424114200">
    <w:abstractNumId w:val="9"/>
  </w:num>
  <w:num w:numId="25" w16cid:durableId="1549953515">
    <w:abstractNumId w:val="17"/>
  </w:num>
  <w:num w:numId="26" w16cid:durableId="305430446">
    <w:abstractNumId w:val="16"/>
  </w:num>
  <w:num w:numId="27" w16cid:durableId="1449198534">
    <w:abstractNumId w:val="20"/>
  </w:num>
  <w:num w:numId="28" w16cid:durableId="569850176">
    <w:abstractNumId w:val="22"/>
  </w:num>
  <w:num w:numId="29" w16cid:durableId="1448937603">
    <w:abstractNumId w:val="5"/>
  </w:num>
  <w:num w:numId="30" w16cid:durableId="966591212">
    <w:abstractNumId w:val="29"/>
  </w:num>
  <w:num w:numId="31" w16cid:durableId="8447083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3"/>
    <w:rsid w:val="00005FC9"/>
    <w:rsid w:val="00007214"/>
    <w:rsid w:val="000149EC"/>
    <w:rsid w:val="00020A43"/>
    <w:rsid w:val="00021503"/>
    <w:rsid w:val="00030625"/>
    <w:rsid w:val="00032AC5"/>
    <w:rsid w:val="000417F1"/>
    <w:rsid w:val="000444D2"/>
    <w:rsid w:val="0004506E"/>
    <w:rsid w:val="00045ACD"/>
    <w:rsid w:val="00052526"/>
    <w:rsid w:val="000533B1"/>
    <w:rsid w:val="00056589"/>
    <w:rsid w:val="00061235"/>
    <w:rsid w:val="0008231F"/>
    <w:rsid w:val="00090585"/>
    <w:rsid w:val="00091C2F"/>
    <w:rsid w:val="000A1D4B"/>
    <w:rsid w:val="000A3A44"/>
    <w:rsid w:val="000B32F5"/>
    <w:rsid w:val="000B5B45"/>
    <w:rsid w:val="000B77CF"/>
    <w:rsid w:val="000D519C"/>
    <w:rsid w:val="000E03FD"/>
    <w:rsid w:val="000E2934"/>
    <w:rsid w:val="000F68A4"/>
    <w:rsid w:val="001013C2"/>
    <w:rsid w:val="001021A7"/>
    <w:rsid w:val="00110A50"/>
    <w:rsid w:val="001176EA"/>
    <w:rsid w:val="0013214E"/>
    <w:rsid w:val="0015418E"/>
    <w:rsid w:val="0017075E"/>
    <w:rsid w:val="001965B7"/>
    <w:rsid w:val="001A1289"/>
    <w:rsid w:val="001A41DA"/>
    <w:rsid w:val="001C6285"/>
    <w:rsid w:val="001D7171"/>
    <w:rsid w:val="001F22C2"/>
    <w:rsid w:val="001F2D30"/>
    <w:rsid w:val="001F4BC0"/>
    <w:rsid w:val="001F539A"/>
    <w:rsid w:val="002047DE"/>
    <w:rsid w:val="002054AF"/>
    <w:rsid w:val="002114F2"/>
    <w:rsid w:val="00214C1D"/>
    <w:rsid w:val="00215C82"/>
    <w:rsid w:val="002309CE"/>
    <w:rsid w:val="00234151"/>
    <w:rsid w:val="002446DC"/>
    <w:rsid w:val="00260407"/>
    <w:rsid w:val="002654FE"/>
    <w:rsid w:val="002702E3"/>
    <w:rsid w:val="002766C0"/>
    <w:rsid w:val="0028008A"/>
    <w:rsid w:val="00284392"/>
    <w:rsid w:val="00284837"/>
    <w:rsid w:val="002867D5"/>
    <w:rsid w:val="002905D8"/>
    <w:rsid w:val="002A7A35"/>
    <w:rsid w:val="002B034F"/>
    <w:rsid w:val="002D07DD"/>
    <w:rsid w:val="002D3147"/>
    <w:rsid w:val="002D34C3"/>
    <w:rsid w:val="002F206A"/>
    <w:rsid w:val="002F418C"/>
    <w:rsid w:val="002F70C5"/>
    <w:rsid w:val="0031232D"/>
    <w:rsid w:val="003242ED"/>
    <w:rsid w:val="00324E94"/>
    <w:rsid w:val="00325D61"/>
    <w:rsid w:val="003263FD"/>
    <w:rsid w:val="00331AFE"/>
    <w:rsid w:val="00334EB9"/>
    <w:rsid w:val="00350F3B"/>
    <w:rsid w:val="003516A6"/>
    <w:rsid w:val="00351765"/>
    <w:rsid w:val="003863C1"/>
    <w:rsid w:val="003A56FA"/>
    <w:rsid w:val="003C6B46"/>
    <w:rsid w:val="003D47EA"/>
    <w:rsid w:val="003E40E4"/>
    <w:rsid w:val="003F09D6"/>
    <w:rsid w:val="003F3F04"/>
    <w:rsid w:val="003F7F70"/>
    <w:rsid w:val="0040278C"/>
    <w:rsid w:val="00412FE2"/>
    <w:rsid w:val="004132D4"/>
    <w:rsid w:val="004173D8"/>
    <w:rsid w:val="0041745C"/>
    <w:rsid w:val="00420F72"/>
    <w:rsid w:val="00437CC8"/>
    <w:rsid w:val="00442340"/>
    <w:rsid w:val="00447E04"/>
    <w:rsid w:val="00456184"/>
    <w:rsid w:val="00460926"/>
    <w:rsid w:val="00467B11"/>
    <w:rsid w:val="00486E75"/>
    <w:rsid w:val="004A2372"/>
    <w:rsid w:val="004B10EE"/>
    <w:rsid w:val="004C15C9"/>
    <w:rsid w:val="004C7356"/>
    <w:rsid w:val="004E601D"/>
    <w:rsid w:val="004F1050"/>
    <w:rsid w:val="004F5D5A"/>
    <w:rsid w:val="004F7D3C"/>
    <w:rsid w:val="00501AD9"/>
    <w:rsid w:val="00506410"/>
    <w:rsid w:val="00506A50"/>
    <w:rsid w:val="00512F22"/>
    <w:rsid w:val="00513A5C"/>
    <w:rsid w:val="00516F0E"/>
    <w:rsid w:val="00526B52"/>
    <w:rsid w:val="00530B41"/>
    <w:rsid w:val="00531CCB"/>
    <w:rsid w:val="00534A12"/>
    <w:rsid w:val="005414D8"/>
    <w:rsid w:val="00545485"/>
    <w:rsid w:val="00552479"/>
    <w:rsid w:val="005603C9"/>
    <w:rsid w:val="0056754F"/>
    <w:rsid w:val="0057404D"/>
    <w:rsid w:val="00576BAF"/>
    <w:rsid w:val="0058049F"/>
    <w:rsid w:val="00583B23"/>
    <w:rsid w:val="00587903"/>
    <w:rsid w:val="00595177"/>
    <w:rsid w:val="005970D6"/>
    <w:rsid w:val="005A14B7"/>
    <w:rsid w:val="005E25A3"/>
    <w:rsid w:val="005E5FC9"/>
    <w:rsid w:val="005F680A"/>
    <w:rsid w:val="005F6A1E"/>
    <w:rsid w:val="00601921"/>
    <w:rsid w:val="00610AB7"/>
    <w:rsid w:val="00611176"/>
    <w:rsid w:val="006158A2"/>
    <w:rsid w:val="00622CC6"/>
    <w:rsid w:val="00643EDF"/>
    <w:rsid w:val="006462F8"/>
    <w:rsid w:val="006805F1"/>
    <w:rsid w:val="006A308E"/>
    <w:rsid w:val="006A4EF4"/>
    <w:rsid w:val="006E3B9F"/>
    <w:rsid w:val="006E4E04"/>
    <w:rsid w:val="006F3442"/>
    <w:rsid w:val="006F4AF1"/>
    <w:rsid w:val="00705431"/>
    <w:rsid w:val="00715DBD"/>
    <w:rsid w:val="00716894"/>
    <w:rsid w:val="007229F5"/>
    <w:rsid w:val="00726DF0"/>
    <w:rsid w:val="00736EA3"/>
    <w:rsid w:val="00752DEC"/>
    <w:rsid w:val="007577DB"/>
    <w:rsid w:val="00761FCB"/>
    <w:rsid w:val="00774E53"/>
    <w:rsid w:val="00777109"/>
    <w:rsid w:val="007824F9"/>
    <w:rsid w:val="007833DF"/>
    <w:rsid w:val="007852AC"/>
    <w:rsid w:val="00790BE7"/>
    <w:rsid w:val="007A3F3D"/>
    <w:rsid w:val="007D07CE"/>
    <w:rsid w:val="007D468C"/>
    <w:rsid w:val="007D5112"/>
    <w:rsid w:val="007E724C"/>
    <w:rsid w:val="007E72BD"/>
    <w:rsid w:val="007E72D2"/>
    <w:rsid w:val="008034C0"/>
    <w:rsid w:val="00812D91"/>
    <w:rsid w:val="0081648B"/>
    <w:rsid w:val="00820969"/>
    <w:rsid w:val="008213C0"/>
    <w:rsid w:val="0082652A"/>
    <w:rsid w:val="00833F6C"/>
    <w:rsid w:val="00834601"/>
    <w:rsid w:val="008358FD"/>
    <w:rsid w:val="008362A9"/>
    <w:rsid w:val="00842348"/>
    <w:rsid w:val="0085443A"/>
    <w:rsid w:val="00862B4D"/>
    <w:rsid w:val="00863372"/>
    <w:rsid w:val="0086392E"/>
    <w:rsid w:val="008705D8"/>
    <w:rsid w:val="00871145"/>
    <w:rsid w:val="008806F0"/>
    <w:rsid w:val="008861D7"/>
    <w:rsid w:val="008A424D"/>
    <w:rsid w:val="008A723E"/>
    <w:rsid w:val="008A7A8F"/>
    <w:rsid w:val="008B12AE"/>
    <w:rsid w:val="008B4064"/>
    <w:rsid w:val="008B71DC"/>
    <w:rsid w:val="008B7E6E"/>
    <w:rsid w:val="008F2C2A"/>
    <w:rsid w:val="008F65E4"/>
    <w:rsid w:val="0090488F"/>
    <w:rsid w:val="009051CB"/>
    <w:rsid w:val="0091077A"/>
    <w:rsid w:val="00922FF3"/>
    <w:rsid w:val="00935134"/>
    <w:rsid w:val="0093563A"/>
    <w:rsid w:val="0093653E"/>
    <w:rsid w:val="00942167"/>
    <w:rsid w:val="0094363B"/>
    <w:rsid w:val="009462BC"/>
    <w:rsid w:val="00955EF7"/>
    <w:rsid w:val="00956A83"/>
    <w:rsid w:val="00965E98"/>
    <w:rsid w:val="00966BA6"/>
    <w:rsid w:val="00977DC1"/>
    <w:rsid w:val="00980C64"/>
    <w:rsid w:val="00983D47"/>
    <w:rsid w:val="0098524B"/>
    <w:rsid w:val="00990800"/>
    <w:rsid w:val="00994D3F"/>
    <w:rsid w:val="009974BA"/>
    <w:rsid w:val="009B3615"/>
    <w:rsid w:val="009C621A"/>
    <w:rsid w:val="009D161E"/>
    <w:rsid w:val="009D7528"/>
    <w:rsid w:val="009D7A5A"/>
    <w:rsid w:val="009E6CA8"/>
    <w:rsid w:val="009F5C07"/>
    <w:rsid w:val="00A02B12"/>
    <w:rsid w:val="00A14AF9"/>
    <w:rsid w:val="00A151DB"/>
    <w:rsid w:val="00A15830"/>
    <w:rsid w:val="00A20321"/>
    <w:rsid w:val="00A27798"/>
    <w:rsid w:val="00A31934"/>
    <w:rsid w:val="00A353EB"/>
    <w:rsid w:val="00A37476"/>
    <w:rsid w:val="00A40B05"/>
    <w:rsid w:val="00A40D77"/>
    <w:rsid w:val="00A46B24"/>
    <w:rsid w:val="00A47D1A"/>
    <w:rsid w:val="00A51E1F"/>
    <w:rsid w:val="00A5308A"/>
    <w:rsid w:val="00A55626"/>
    <w:rsid w:val="00A61869"/>
    <w:rsid w:val="00A67785"/>
    <w:rsid w:val="00A76D98"/>
    <w:rsid w:val="00A96E34"/>
    <w:rsid w:val="00AA736F"/>
    <w:rsid w:val="00AC3D24"/>
    <w:rsid w:val="00AC4688"/>
    <w:rsid w:val="00AD1FD5"/>
    <w:rsid w:val="00AD286B"/>
    <w:rsid w:val="00B01936"/>
    <w:rsid w:val="00B06551"/>
    <w:rsid w:val="00B10387"/>
    <w:rsid w:val="00B1292F"/>
    <w:rsid w:val="00B20859"/>
    <w:rsid w:val="00B25B2D"/>
    <w:rsid w:val="00B265B3"/>
    <w:rsid w:val="00B43E30"/>
    <w:rsid w:val="00B55CB4"/>
    <w:rsid w:val="00B5790B"/>
    <w:rsid w:val="00B61BA1"/>
    <w:rsid w:val="00B71A28"/>
    <w:rsid w:val="00B74F69"/>
    <w:rsid w:val="00B755D4"/>
    <w:rsid w:val="00B80560"/>
    <w:rsid w:val="00B92C4F"/>
    <w:rsid w:val="00BA0B6F"/>
    <w:rsid w:val="00BA68B7"/>
    <w:rsid w:val="00BB06B7"/>
    <w:rsid w:val="00BB4BD7"/>
    <w:rsid w:val="00BC1945"/>
    <w:rsid w:val="00BC41C9"/>
    <w:rsid w:val="00BC6E0A"/>
    <w:rsid w:val="00BC7B22"/>
    <w:rsid w:val="00BD649E"/>
    <w:rsid w:val="00BE1570"/>
    <w:rsid w:val="00BE1B1B"/>
    <w:rsid w:val="00BF1629"/>
    <w:rsid w:val="00C03CD1"/>
    <w:rsid w:val="00C050BD"/>
    <w:rsid w:val="00C13997"/>
    <w:rsid w:val="00C32C8F"/>
    <w:rsid w:val="00C45431"/>
    <w:rsid w:val="00C46825"/>
    <w:rsid w:val="00C51086"/>
    <w:rsid w:val="00C51A83"/>
    <w:rsid w:val="00C54942"/>
    <w:rsid w:val="00C918D2"/>
    <w:rsid w:val="00C91AA3"/>
    <w:rsid w:val="00CB35C4"/>
    <w:rsid w:val="00CB5C50"/>
    <w:rsid w:val="00CD56F0"/>
    <w:rsid w:val="00CE4104"/>
    <w:rsid w:val="00CF779E"/>
    <w:rsid w:val="00D13273"/>
    <w:rsid w:val="00D2518D"/>
    <w:rsid w:val="00D25907"/>
    <w:rsid w:val="00D43965"/>
    <w:rsid w:val="00D44F00"/>
    <w:rsid w:val="00D46BEE"/>
    <w:rsid w:val="00D60526"/>
    <w:rsid w:val="00D60ABB"/>
    <w:rsid w:val="00D61562"/>
    <w:rsid w:val="00D64FC8"/>
    <w:rsid w:val="00D671CF"/>
    <w:rsid w:val="00D76365"/>
    <w:rsid w:val="00D85C37"/>
    <w:rsid w:val="00D8711B"/>
    <w:rsid w:val="00D926CB"/>
    <w:rsid w:val="00DD0399"/>
    <w:rsid w:val="00DD3B25"/>
    <w:rsid w:val="00DD53F6"/>
    <w:rsid w:val="00DD567D"/>
    <w:rsid w:val="00DD7D61"/>
    <w:rsid w:val="00DF700B"/>
    <w:rsid w:val="00DF7F65"/>
    <w:rsid w:val="00E0286B"/>
    <w:rsid w:val="00E04DDC"/>
    <w:rsid w:val="00E15787"/>
    <w:rsid w:val="00E31075"/>
    <w:rsid w:val="00E32E1E"/>
    <w:rsid w:val="00E32E34"/>
    <w:rsid w:val="00E41CAC"/>
    <w:rsid w:val="00E42627"/>
    <w:rsid w:val="00E44D43"/>
    <w:rsid w:val="00E5249A"/>
    <w:rsid w:val="00E555C2"/>
    <w:rsid w:val="00E55B6D"/>
    <w:rsid w:val="00E61340"/>
    <w:rsid w:val="00E66BBC"/>
    <w:rsid w:val="00E90DD1"/>
    <w:rsid w:val="00EA007C"/>
    <w:rsid w:val="00EA2198"/>
    <w:rsid w:val="00EB524F"/>
    <w:rsid w:val="00EC6567"/>
    <w:rsid w:val="00ED29AD"/>
    <w:rsid w:val="00ED3BB5"/>
    <w:rsid w:val="00EE1A8D"/>
    <w:rsid w:val="00EF0706"/>
    <w:rsid w:val="00EF3E32"/>
    <w:rsid w:val="00EF6BA4"/>
    <w:rsid w:val="00F06478"/>
    <w:rsid w:val="00F419DE"/>
    <w:rsid w:val="00F470B4"/>
    <w:rsid w:val="00F472E4"/>
    <w:rsid w:val="00F50F93"/>
    <w:rsid w:val="00F536DC"/>
    <w:rsid w:val="00F556ED"/>
    <w:rsid w:val="00F55A3B"/>
    <w:rsid w:val="00F71486"/>
    <w:rsid w:val="00F74A99"/>
    <w:rsid w:val="00F75B13"/>
    <w:rsid w:val="00F80FC3"/>
    <w:rsid w:val="00F83B3B"/>
    <w:rsid w:val="00F90855"/>
    <w:rsid w:val="00F958FA"/>
    <w:rsid w:val="00F96F32"/>
    <w:rsid w:val="00FB1DDF"/>
    <w:rsid w:val="00FB24F3"/>
    <w:rsid w:val="00FD246B"/>
    <w:rsid w:val="00FF38C2"/>
    <w:rsid w:val="00FF7892"/>
    <w:rsid w:val="6FC09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C1550"/>
  <w15:chartTrackingRefBased/>
  <w15:docId w15:val="{6012B33F-D624-44BF-A9B5-8EE82EC6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479"/>
    <w:pPr>
      <w:suppressAutoHyphens/>
      <w:overflowPunct w:val="0"/>
      <w:autoSpaceDE w:val="0"/>
      <w:textAlignment w:val="baseline"/>
    </w:pPr>
    <w:rPr>
      <w:rFonts w:ascii="Calibri" w:eastAsia="Times New Roman" w:hAnsi="Calibri"/>
      <w:sz w:val="22"/>
      <w:lang w:val="fr-CA" w:eastAsia="ar-SA"/>
    </w:rPr>
  </w:style>
  <w:style w:type="paragraph" w:styleId="Titre1">
    <w:name w:val="heading 1"/>
    <w:basedOn w:val="Normal"/>
    <w:next w:val="Normal"/>
    <w:link w:val="Titre1Car"/>
    <w:qFormat/>
    <w:rsid w:val="00DD567D"/>
    <w:pPr>
      <w:numPr>
        <w:numId w:val="19"/>
      </w:numPr>
      <w:shd w:val="clear" w:color="auto" w:fill="808080"/>
      <w:spacing w:before="240" w:after="120"/>
      <w:ind w:left="425" w:hanging="425"/>
      <w:jc w:val="both"/>
      <w:outlineLvl w:val="0"/>
    </w:pPr>
    <w:rPr>
      <w:rFonts w:ascii="Gill Sans MT" w:hAnsi="Gill Sans MT" w:cs="Arial"/>
      <w:b/>
      <w:bCs/>
      <w:smallCaps/>
      <w:color w:val="FFFFFF"/>
      <w:kern w:val="32"/>
      <w:sz w:val="24"/>
      <w:szCs w:val="24"/>
      <w:lang w:val="fr-FR" w:eastAsia="fr-FR"/>
    </w:rPr>
  </w:style>
  <w:style w:type="paragraph" w:styleId="Titre2">
    <w:name w:val="heading 2"/>
    <w:basedOn w:val="Normal"/>
    <w:next w:val="Normal"/>
    <w:link w:val="Titre2Car"/>
    <w:qFormat/>
    <w:rsid w:val="003C6B46"/>
    <w:pPr>
      <w:keepNext/>
      <w:numPr>
        <w:ilvl w:val="1"/>
        <w:numId w:val="19"/>
      </w:numPr>
      <w:suppressAutoHyphens w:val="0"/>
      <w:overflowPunct/>
      <w:autoSpaceDE/>
      <w:spacing w:before="240" w:after="60"/>
      <w:jc w:val="both"/>
      <w:textAlignment w:val="auto"/>
      <w:outlineLvl w:val="1"/>
    </w:pPr>
    <w:rPr>
      <w:rFonts w:ascii="Gill Sans MT" w:hAnsi="Gill Sans MT" w:cs="Arial"/>
      <w:b/>
      <w:iCs/>
      <w:smallCaps/>
      <w:sz w:val="20"/>
      <w:szCs w:val="28"/>
      <w:u w:val="single"/>
      <w:lang w:val="fr-FR" w:eastAsia="fr-FR"/>
    </w:rPr>
  </w:style>
  <w:style w:type="paragraph" w:styleId="Titre3">
    <w:name w:val="heading 3"/>
    <w:basedOn w:val="Normal"/>
    <w:next w:val="Normal"/>
    <w:qFormat/>
    <w:rsid w:val="00E31075"/>
    <w:pPr>
      <w:keepNext/>
      <w:numPr>
        <w:numId w:val="24"/>
      </w:numPr>
      <w:spacing w:line="320" w:lineRule="atLeast"/>
      <w:ind w:right="-285"/>
      <w:jc w:val="center"/>
      <w:outlineLvl w:val="2"/>
    </w:pPr>
    <w:rPr>
      <w:rFonts w:ascii="Gill Sans MT" w:hAnsi="Gill Sans MT"/>
      <w:b/>
      <w:smallCaps/>
      <w:sz w:val="2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9"/>
      </w:numPr>
      <w:spacing w:line="320" w:lineRule="atLeast"/>
      <w:jc w:val="both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9"/>
      </w:numPr>
      <w:tabs>
        <w:tab w:val="left" w:leader="dot" w:pos="6804"/>
        <w:tab w:val="left" w:pos="7088"/>
      </w:tabs>
      <w:spacing w:line="360" w:lineRule="auto"/>
      <w:ind w:right="-568"/>
      <w:jc w:val="both"/>
      <w:outlineLvl w:val="4"/>
    </w:pPr>
    <w:rPr>
      <w:rFonts w:cs="Arial"/>
      <w:b/>
      <w:bCs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84837"/>
    <w:pPr>
      <w:numPr>
        <w:ilvl w:val="5"/>
        <w:numId w:val="19"/>
      </w:numPr>
      <w:spacing w:before="240" w:after="60"/>
      <w:outlineLvl w:val="5"/>
    </w:pPr>
    <w:rPr>
      <w:rFonts w:ascii="Aptos" w:hAnsi="Aptos"/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rPr>
      <w:rFonts w:ascii="Arial Rounded MT Bold" w:eastAsia="Times New Roman" w:hAnsi="Arial Rounded MT Bold"/>
      <w:b/>
      <w:sz w:val="26"/>
      <w:szCs w:val="20"/>
      <w:lang w:val="fr-CA" w:eastAsia="ar-SA"/>
    </w:rPr>
  </w:style>
  <w:style w:type="character" w:customStyle="1" w:styleId="Titre4Car">
    <w:name w:val="Titre 4 Car"/>
    <w:rPr>
      <w:rFonts w:ascii="Arial" w:eastAsia="Times New Roman" w:hAnsi="Arial"/>
      <w:b/>
      <w:szCs w:val="20"/>
      <w:lang w:val="fr-CA" w:eastAsia="ar-SA"/>
    </w:rPr>
  </w:style>
  <w:style w:type="character" w:styleId="Numrodepage">
    <w:name w:val="page number"/>
    <w:basedOn w:val="Policepardfaut"/>
  </w:style>
  <w:style w:type="paragraph" w:styleId="Corpsdetexte">
    <w:name w:val="Body Text"/>
    <w:aliases w:val="exergue"/>
    <w:basedOn w:val="Normal"/>
    <w:pPr>
      <w:tabs>
        <w:tab w:val="left" w:leader="dot" w:pos="9071"/>
      </w:tabs>
      <w:spacing w:line="320" w:lineRule="atLeast"/>
      <w:jc w:val="both"/>
    </w:pPr>
  </w:style>
  <w:style w:type="character" w:customStyle="1" w:styleId="CorpsdetexteCar">
    <w:name w:val="Corps de texte Car"/>
    <w:rPr>
      <w:rFonts w:ascii="Arial" w:eastAsia="Times New Roman" w:hAnsi="Arial"/>
      <w:szCs w:val="20"/>
      <w:lang w:val="fr-CA" w:eastAsia="ar-SA"/>
    </w:rPr>
  </w:style>
  <w:style w:type="paragraph" w:customStyle="1" w:styleId="T2">
    <w:name w:val="T2"/>
    <w:basedOn w:val="Normal"/>
    <w:pPr>
      <w:tabs>
        <w:tab w:val="left" w:pos="567"/>
      </w:tabs>
      <w:spacing w:line="360" w:lineRule="atLeast"/>
      <w:jc w:val="both"/>
    </w:pPr>
    <w:rPr>
      <w:rFonts w:ascii="Arial MT Black" w:hAnsi="Arial MT Black"/>
      <w:u w:val="single"/>
    </w:r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uiPriority w:val="99"/>
    <w:rPr>
      <w:rFonts w:ascii="Arial" w:eastAsia="Times New Roman" w:hAnsi="Arial"/>
      <w:szCs w:val="20"/>
      <w:lang w:val="fr-CA" w:eastAsia="ar-SA"/>
    </w:rPr>
  </w:style>
  <w:style w:type="paragraph" w:customStyle="1" w:styleId="ST">
    <w:name w:val="ST"/>
    <w:basedOn w:val="Corpsdetexte"/>
    <w:next w:val="Corpsdetexte"/>
    <w:pPr>
      <w:spacing w:after="120"/>
    </w:pPr>
    <w:rPr>
      <w:rFonts w:ascii="Arial Black" w:hAnsi="Arial Black"/>
      <w:lang w:val="fr-FR"/>
    </w:rPr>
  </w:style>
  <w:style w:type="paragraph" w:styleId="Corpsdetexte2">
    <w:name w:val="Body Text 2"/>
    <w:basedOn w:val="Normal"/>
    <w:pPr>
      <w:overflowPunct/>
      <w:autoSpaceDE/>
      <w:spacing w:line="360" w:lineRule="atLeast"/>
      <w:jc w:val="both"/>
      <w:textAlignment w:val="auto"/>
    </w:pPr>
    <w:rPr>
      <w:color w:val="0000FF"/>
      <w:lang w:val="fr-FR"/>
    </w:rPr>
  </w:style>
  <w:style w:type="character" w:customStyle="1" w:styleId="Corpsdetexte2Car">
    <w:name w:val="Corps de texte 2 Car"/>
    <w:rPr>
      <w:rFonts w:ascii="Arial" w:eastAsia="Times New Roman" w:hAnsi="Arial"/>
      <w:color w:val="0000FF"/>
      <w:szCs w:val="20"/>
      <w:lang w:eastAsia="ar-SA"/>
    </w:rPr>
  </w:style>
  <w:style w:type="paragraph" w:styleId="En-tte">
    <w:name w:val="header"/>
    <w:basedOn w:val="Normal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uiPriority w:val="99"/>
    <w:rPr>
      <w:rFonts w:ascii="Arial" w:eastAsia="Times New Roman" w:hAnsi="Arial"/>
      <w:sz w:val="24"/>
      <w:lang w:val="fr-CA" w:eastAsia="ar-S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3">
    <w:name w:val="Body Text 3"/>
    <w:basedOn w:val="Normal"/>
    <w:pPr>
      <w:spacing w:line="360" w:lineRule="auto"/>
      <w:jc w:val="both"/>
    </w:pPr>
    <w:rPr>
      <w:rFonts w:cs="Arial"/>
      <w:b/>
      <w:bCs/>
      <w:color w:val="000000"/>
    </w:rPr>
  </w:style>
  <w:style w:type="paragraph" w:customStyle="1" w:styleId="BodyTextIndent21">
    <w:name w:val="Body Text Indent 21"/>
    <w:basedOn w:val="Normal"/>
    <w:rsid w:val="00447E04"/>
    <w:pPr>
      <w:tabs>
        <w:tab w:val="left" w:pos="5670"/>
        <w:tab w:val="left" w:leader="dot" w:pos="9071"/>
      </w:tabs>
      <w:spacing w:line="320" w:lineRule="atLeast"/>
      <w:ind w:left="5670" w:hanging="5670"/>
      <w:jc w:val="both"/>
    </w:pPr>
  </w:style>
  <w:style w:type="paragraph" w:customStyle="1" w:styleId="RedTitre1">
    <w:name w:val="RedTitre1"/>
    <w:basedOn w:val="Normal"/>
    <w:rsid w:val="00A40D77"/>
    <w:pPr>
      <w:widowControl w:val="0"/>
      <w:overflowPunct/>
      <w:jc w:val="center"/>
      <w:textAlignment w:val="auto"/>
    </w:pPr>
    <w:rPr>
      <w:rFonts w:cs="Arial"/>
      <w:b/>
      <w:bCs/>
      <w:szCs w:val="22"/>
      <w:lang w:val="fr-FR"/>
    </w:rPr>
  </w:style>
  <w:style w:type="paragraph" w:customStyle="1" w:styleId="Titredetableau">
    <w:name w:val="Titre de tableau"/>
    <w:basedOn w:val="Normal"/>
    <w:rsid w:val="00A40D77"/>
    <w:pPr>
      <w:widowControl w:val="0"/>
      <w:suppressLineNumbers/>
      <w:overflowPunct/>
      <w:jc w:val="center"/>
      <w:textAlignment w:val="auto"/>
    </w:pPr>
    <w:rPr>
      <w:rFonts w:cs="Arial"/>
      <w:b/>
      <w:bCs/>
      <w:sz w:val="20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A424D"/>
    <w:pPr>
      <w:suppressAutoHyphens w:val="0"/>
      <w:overflowPunct/>
      <w:autoSpaceDE/>
      <w:textAlignment w:val="auto"/>
    </w:pPr>
    <w:rPr>
      <w:rFonts w:ascii="Times New Roman" w:hAnsi="Times New Roman"/>
      <w:sz w:val="20"/>
      <w:lang w:val="fr-FR" w:eastAsia="fr-FR"/>
    </w:rPr>
  </w:style>
  <w:style w:type="character" w:customStyle="1" w:styleId="NotedebasdepageCar">
    <w:name w:val="Note de bas de page Car"/>
    <w:link w:val="Notedebasdepage"/>
    <w:uiPriority w:val="99"/>
    <w:semiHidden/>
    <w:rsid w:val="008A424D"/>
    <w:rPr>
      <w:rFonts w:eastAsia="Times New Roman"/>
    </w:rPr>
  </w:style>
  <w:style w:type="character" w:styleId="Appelnotedebasdep">
    <w:name w:val="footnote reference"/>
    <w:uiPriority w:val="99"/>
    <w:semiHidden/>
    <w:unhideWhenUsed/>
    <w:rsid w:val="008A424D"/>
    <w:rPr>
      <w:vertAlign w:val="superscript"/>
    </w:rPr>
  </w:style>
  <w:style w:type="table" w:styleId="Grilledutableau">
    <w:name w:val="Table Grid"/>
    <w:basedOn w:val="TableauNormal"/>
    <w:rsid w:val="004C7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rsid w:val="0013214E"/>
    <w:pPr>
      <w:keepLines/>
      <w:widowControl w:val="0"/>
      <w:overflowPunct/>
      <w:textAlignment w:val="auto"/>
    </w:pPr>
    <w:rPr>
      <w:rFonts w:cs="Arial"/>
      <w:sz w:val="18"/>
      <w:szCs w:val="18"/>
      <w:lang w:val="fr-FR"/>
    </w:rPr>
  </w:style>
  <w:style w:type="character" w:styleId="Marquedecommentaire">
    <w:name w:val="annotation reference"/>
    <w:semiHidden/>
    <w:unhideWhenUsed/>
    <w:rsid w:val="00D60ABB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60ABB"/>
    <w:rPr>
      <w:sz w:val="20"/>
    </w:rPr>
  </w:style>
  <w:style w:type="character" w:customStyle="1" w:styleId="CommentaireCar">
    <w:name w:val="Commentaire Car"/>
    <w:link w:val="Commentaire"/>
    <w:rsid w:val="00D60ABB"/>
    <w:rPr>
      <w:rFonts w:ascii="Arial" w:eastAsia="Times New Roman" w:hAnsi="Arial"/>
      <w:lang w:val="fr-CA"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60A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60ABB"/>
    <w:rPr>
      <w:rFonts w:ascii="Arial" w:eastAsia="Times New Roman" w:hAnsi="Arial"/>
      <w:b/>
      <w:bCs/>
      <w:lang w:val="fr-CA" w:eastAsia="ar-SA"/>
    </w:rPr>
  </w:style>
  <w:style w:type="character" w:customStyle="1" w:styleId="Titre1Car">
    <w:name w:val="Titre 1 Car"/>
    <w:link w:val="Titre1"/>
    <w:rsid w:val="00DD567D"/>
    <w:rPr>
      <w:rFonts w:ascii="Gill Sans MT" w:eastAsia="Times New Roman" w:hAnsi="Gill Sans MT" w:cs="Arial"/>
      <w:b/>
      <w:bCs/>
      <w:smallCaps/>
      <w:color w:val="FFFFFF"/>
      <w:kern w:val="32"/>
      <w:sz w:val="24"/>
      <w:szCs w:val="24"/>
      <w:shd w:val="clear" w:color="auto" w:fill="808080"/>
    </w:rPr>
  </w:style>
  <w:style w:type="character" w:customStyle="1" w:styleId="Titre2Car">
    <w:name w:val="Titre 2 Car"/>
    <w:link w:val="Titre2"/>
    <w:rsid w:val="003C6B46"/>
    <w:rPr>
      <w:rFonts w:ascii="Gill Sans MT" w:eastAsia="Times New Roman" w:hAnsi="Gill Sans MT" w:cs="Arial"/>
      <w:b/>
      <w:iCs/>
      <w:smallCaps/>
      <w:szCs w:val="28"/>
      <w:u w:val="single"/>
    </w:rPr>
  </w:style>
  <w:style w:type="character" w:customStyle="1" w:styleId="Titre6Car">
    <w:name w:val="Titre 6 Car"/>
    <w:link w:val="Titre6"/>
    <w:uiPriority w:val="9"/>
    <w:semiHidden/>
    <w:rsid w:val="00284837"/>
    <w:rPr>
      <w:rFonts w:ascii="Aptos" w:eastAsia="Times New Roman" w:hAnsi="Aptos" w:cs="Times New Roman"/>
      <w:b/>
      <w:bCs/>
      <w:sz w:val="22"/>
      <w:szCs w:val="22"/>
      <w:lang w:val="fr-CA" w:eastAsia="ar-SA"/>
    </w:rPr>
  </w:style>
  <w:style w:type="paragraph" w:customStyle="1" w:styleId="Default">
    <w:name w:val="Default"/>
    <w:rsid w:val="00F536DC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260407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Policepardfaut"/>
    <w:rsid w:val="00260407"/>
  </w:style>
  <w:style w:type="character" w:customStyle="1" w:styleId="eop">
    <w:name w:val="eop"/>
    <w:basedOn w:val="Policepardfaut"/>
    <w:rsid w:val="00260407"/>
  </w:style>
  <w:style w:type="character" w:customStyle="1" w:styleId="contentcontrolboundarysink">
    <w:name w:val="contentcontrolboundarysink"/>
    <w:basedOn w:val="Policepardfaut"/>
    <w:rsid w:val="00260407"/>
  </w:style>
  <w:style w:type="paragraph" w:customStyle="1" w:styleId="BodyText30">
    <w:name w:val="Body Text 30"/>
    <w:basedOn w:val="Normal"/>
    <w:rsid w:val="00B1292F"/>
    <w:pPr>
      <w:spacing w:line="300" w:lineRule="exact"/>
      <w:jc w:val="both"/>
    </w:pPr>
    <w:rPr>
      <w:rFonts w:ascii="Arial Narrow" w:hAnsi="Arial Narrow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26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0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19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89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7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92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1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8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2.jpg@01D96C63.25A2D21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96C63.25A2D210" TargetMode="External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  <SharedWithUsers xmlns="4b428c21-ce28-4ca4-8126-24d244aa8362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ac2db06469a7e22ec15db49693b7916f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7201e9540b280ad71f421c240dcdbb01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767528B-D648-4B38-9947-1183E15B81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0854D9-F4D1-4150-B352-5ABDA2FB2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22802-5FE2-42FF-B478-C56B2A33E25E}">
  <ds:schemaRefs>
    <ds:schemaRef ds:uri="http://schemas.microsoft.com/office/2006/metadata/properties"/>
    <ds:schemaRef ds:uri="http://schemas.microsoft.com/office/infopath/2007/PartnerControls"/>
    <ds:schemaRef ds:uri="48e26cdd-f102-4187-b48e-77cae4c04a6b"/>
    <ds:schemaRef ds:uri="5170a501-990b-4e7e-9e76-a3b86c6ce866"/>
    <ds:schemaRef ds:uri="4b428c21-ce28-4ca4-8126-24d244aa8362"/>
  </ds:schemaRefs>
</ds:datastoreItem>
</file>

<file path=customXml/itemProps4.xml><?xml version="1.0" encoding="utf-8"?>
<ds:datastoreItem xmlns:ds="http://schemas.openxmlformats.org/officeDocument/2006/customXml" ds:itemID="{7265A1D8-07D8-4D2E-B7F3-CF1386E8C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a501-990b-4e7e-9e76-a3b86c6ce866"/>
    <ds:schemaRef ds:uri="4b428c21-ce28-4ca4-8126-24d244aa8362"/>
    <ds:schemaRef ds:uri="48e26cdd-f102-4187-b48e-77cae4c04a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D0C058-4682-4148-B71B-575ADE7C4E3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1999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BAUDEZ D</dc:creator>
  <cp:keywords/>
  <dc:description/>
  <cp:lastModifiedBy>BELGACEM Luana</cp:lastModifiedBy>
  <cp:revision>21</cp:revision>
  <cp:lastPrinted>2023-05-30T14:57:00Z</cp:lastPrinted>
  <dcterms:created xsi:type="dcterms:W3CDTF">2026-06-16T12:09:00Z</dcterms:created>
  <dcterms:modified xsi:type="dcterms:W3CDTF">2026-06-29T13:17:00Z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display_urn:schemas-microsoft-com:office:office#Editor">
    <vt:lpwstr>KABA Saran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KABA Saran</vt:lpwstr>
  </property>
  <property fmtid="{D5CDD505-2E9C-101B-9397-08002B2CF9AE}" pid="7" name="TaxCatchAll">
    <vt:lpwstr/>
  </property>
  <property fmtid="{D5CDD505-2E9C-101B-9397-08002B2CF9AE}" pid="8" name="Nbdoc">
    <vt:lpwstr/>
  </property>
  <property fmtid="{D5CDD505-2E9C-101B-9397-08002B2CF9AE}" pid="9" name="Nbr">
    <vt:lpwstr/>
  </property>
  <property fmtid="{D5CDD505-2E9C-101B-9397-08002B2CF9AE}" pid="10" name="SIRET">
    <vt:lpwstr/>
  </property>
  <property fmtid="{D5CDD505-2E9C-101B-9397-08002B2CF9AE}" pid="11" name="TEST">
    <vt:lpwstr/>
  </property>
  <property fmtid="{D5CDD505-2E9C-101B-9397-08002B2CF9AE}" pid="12" name="lcf76f155ced4ddcb4097134ff3c332f">
    <vt:lpwstr/>
  </property>
  <property fmtid="{D5CDD505-2E9C-101B-9397-08002B2CF9AE}" pid="13" name="État de validation">
    <vt:lpwstr/>
  </property>
  <property fmtid="{D5CDD505-2E9C-101B-9397-08002B2CF9AE}" pid="14" name="xd_ProgID">
    <vt:lpwstr/>
  </property>
  <property fmtid="{D5CDD505-2E9C-101B-9397-08002B2CF9AE}" pid="15" name="MediaServiceImageTags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45411400</vt:r8>
  </property>
</Properties>
</file>